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0A" w:rsidRPr="00F432DB" w:rsidRDefault="00A1750A" w:rsidP="00A1750A">
      <w:pPr>
        <w:widowControl w:val="0"/>
        <w:jc w:val="center"/>
      </w:pPr>
      <w:r w:rsidRPr="00F432DB">
        <w:t xml:space="preserve">Государственное автономное профессиональное образовательное учреждение </w:t>
      </w:r>
    </w:p>
    <w:p w:rsidR="00A1750A" w:rsidRPr="00F432DB" w:rsidRDefault="00A1750A" w:rsidP="00A1750A">
      <w:pPr>
        <w:widowControl w:val="0"/>
        <w:jc w:val="center"/>
      </w:pPr>
      <w:r w:rsidRPr="00F432DB">
        <w:t>«Оренбургский государственный колледж»</w:t>
      </w: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tbl>
      <w:tblPr>
        <w:tblW w:w="0" w:type="auto"/>
        <w:tblLook w:val="01E0"/>
      </w:tblPr>
      <w:tblGrid>
        <w:gridCol w:w="5256"/>
        <w:gridCol w:w="4786"/>
      </w:tblGrid>
      <w:tr w:rsidR="00A1750A" w:rsidRPr="00F432DB" w:rsidTr="004713B8">
        <w:trPr>
          <w:trHeight w:val="1373"/>
        </w:trPr>
        <w:tc>
          <w:tcPr>
            <w:tcW w:w="4785" w:type="dxa"/>
          </w:tcPr>
          <w:p w:rsidR="00A1750A" w:rsidRPr="00F432DB" w:rsidRDefault="00A1750A" w:rsidP="004713B8">
            <w:pPr>
              <w:widowControl w:val="0"/>
            </w:pPr>
            <w:r w:rsidRPr="00F432DB">
              <w:t>СОГЛАСОВАНО</w:t>
            </w:r>
            <w:r w:rsidRPr="00F432DB">
              <w:softHyphen/>
              <w:t>_________________________________________</w:t>
            </w:r>
          </w:p>
          <w:p w:rsidR="00A1750A" w:rsidRPr="00F432DB" w:rsidRDefault="00A1750A" w:rsidP="004713B8">
            <w:pPr>
              <w:widowControl w:val="0"/>
            </w:pPr>
            <w:r w:rsidRPr="00F432DB">
              <w:t>__________________________________________</w:t>
            </w:r>
          </w:p>
          <w:p w:rsidR="00A1750A" w:rsidRPr="00F432DB" w:rsidRDefault="00A1750A" w:rsidP="004713B8">
            <w:pPr>
              <w:widowControl w:val="0"/>
              <w:jc w:val="center"/>
            </w:pPr>
            <w:r w:rsidRPr="00F432DB">
              <w:t>(наименование предприятия/организации)</w:t>
            </w:r>
          </w:p>
          <w:p w:rsidR="00A1750A" w:rsidRPr="00F432DB" w:rsidRDefault="00A1750A" w:rsidP="004713B8">
            <w:pPr>
              <w:widowControl w:val="0"/>
            </w:pPr>
            <w:r w:rsidRPr="00F432DB">
              <w:t>___________/___________________</w:t>
            </w:r>
            <w:r w:rsidRPr="00F432DB">
              <w:br/>
              <w:t>«___» ____________ 20</w:t>
            </w:r>
            <w:r>
              <w:t>__</w:t>
            </w:r>
            <w:r w:rsidRPr="00F432DB">
              <w:t xml:space="preserve"> г.</w:t>
            </w:r>
          </w:p>
        </w:tc>
        <w:tc>
          <w:tcPr>
            <w:tcW w:w="4786" w:type="dxa"/>
          </w:tcPr>
          <w:p w:rsidR="00A1750A" w:rsidRPr="00F432DB" w:rsidRDefault="00A1750A" w:rsidP="004713B8">
            <w:pPr>
              <w:widowControl w:val="0"/>
            </w:pPr>
          </w:p>
        </w:tc>
      </w:tr>
    </w:tbl>
    <w:p w:rsidR="00A1750A" w:rsidRPr="00F432DB" w:rsidRDefault="00A1750A" w:rsidP="00A1750A">
      <w:pPr>
        <w:widowControl w:val="0"/>
        <w:jc w:val="both"/>
      </w:pPr>
      <w:r w:rsidRPr="00F432DB">
        <w:t xml:space="preserve">            </w:t>
      </w: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center"/>
        <w:rPr>
          <w:b/>
          <w:bCs/>
        </w:rPr>
      </w:pPr>
    </w:p>
    <w:p w:rsidR="00A1750A" w:rsidRPr="00F432DB" w:rsidRDefault="00A1750A" w:rsidP="00A1750A">
      <w:pPr>
        <w:widowControl w:val="0"/>
        <w:jc w:val="center"/>
      </w:pPr>
      <w:r w:rsidRPr="00F432DB">
        <w:rPr>
          <w:b/>
          <w:bCs/>
        </w:rPr>
        <w:t xml:space="preserve">ПРОГРАММА </w:t>
      </w:r>
      <w:r w:rsidRPr="00F432DB">
        <w:rPr>
          <w:b/>
          <w:bCs/>
        </w:rPr>
        <w:br/>
      </w:r>
      <w:r>
        <w:rPr>
          <w:b/>
          <w:bCs/>
        </w:rPr>
        <w:t xml:space="preserve">ПРОИЗВОДСТВЕННОЙ </w:t>
      </w:r>
      <w:r w:rsidRPr="00F432DB">
        <w:rPr>
          <w:b/>
          <w:bCs/>
        </w:rPr>
        <w:t xml:space="preserve"> ПРАКТИК</w:t>
      </w:r>
      <w:r>
        <w:rPr>
          <w:b/>
          <w:bCs/>
        </w:rPr>
        <w:t>И</w:t>
      </w:r>
      <w:r w:rsidRPr="00F432DB">
        <w:br/>
      </w:r>
    </w:p>
    <w:p w:rsidR="00A1750A" w:rsidRPr="00F432DB" w:rsidRDefault="00A1750A" w:rsidP="00A17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F432DB">
        <w:rPr>
          <w:b/>
        </w:rPr>
        <w:t>по профессиональному модулю ПМ 0</w:t>
      </w:r>
      <w:r w:rsidRPr="004713B8">
        <w:rPr>
          <w:b/>
        </w:rPr>
        <w:t>6</w:t>
      </w:r>
      <w:r w:rsidRPr="00F432DB">
        <w:rPr>
          <w:b/>
        </w:rPr>
        <w:t>. Выполнение работ по одной или нескольким профессиям рабочих, должностям служащих  (кондитер)</w:t>
      </w:r>
    </w:p>
    <w:p w:rsidR="00A1750A" w:rsidRPr="00F432DB" w:rsidRDefault="00A1750A" w:rsidP="00A1750A">
      <w:pPr>
        <w:widowControl w:val="0"/>
        <w:jc w:val="both"/>
        <w:rPr>
          <w:b/>
        </w:rPr>
      </w:pPr>
    </w:p>
    <w:p w:rsidR="00A1750A" w:rsidRPr="00F432DB" w:rsidRDefault="00A1750A" w:rsidP="00A1750A">
      <w:pPr>
        <w:widowControl w:val="0"/>
        <w:jc w:val="both"/>
      </w:pPr>
      <w:r w:rsidRPr="00F432DB">
        <w:rPr>
          <w:b/>
        </w:rPr>
        <w:t>по специальности</w:t>
      </w:r>
      <w:r w:rsidRPr="00F432DB">
        <w:t xml:space="preserve"> </w:t>
      </w:r>
      <w:r w:rsidRPr="00471F0E">
        <w:rPr>
          <w:color w:val="000000"/>
        </w:rPr>
        <w:t>19.02.03 Технология хлеба, кондитерских и макаронных изделий</w:t>
      </w:r>
      <w:r w:rsidRPr="00AF682C">
        <w:rPr>
          <w:u w:val="single"/>
        </w:rPr>
        <w:t xml:space="preserve"> </w:t>
      </w:r>
      <w:r w:rsidRPr="00AF682C">
        <w:t xml:space="preserve"> </w:t>
      </w: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Default="00A1750A" w:rsidP="00A1750A">
      <w:pPr>
        <w:widowControl w:val="0"/>
        <w:jc w:val="center"/>
      </w:pPr>
    </w:p>
    <w:p w:rsidR="00A1750A" w:rsidRDefault="00A1750A" w:rsidP="00A1750A">
      <w:pPr>
        <w:widowControl w:val="0"/>
        <w:jc w:val="center"/>
      </w:pPr>
    </w:p>
    <w:p w:rsidR="00A1750A" w:rsidRDefault="00A1750A" w:rsidP="00A1750A">
      <w:pPr>
        <w:widowControl w:val="0"/>
        <w:jc w:val="center"/>
      </w:pPr>
    </w:p>
    <w:p w:rsidR="00A1750A" w:rsidRDefault="00A1750A" w:rsidP="00A1750A">
      <w:pPr>
        <w:widowControl w:val="0"/>
        <w:jc w:val="center"/>
      </w:pPr>
    </w:p>
    <w:p w:rsidR="00A1750A" w:rsidRPr="00F432DB" w:rsidRDefault="00A1750A" w:rsidP="00A1750A">
      <w:pPr>
        <w:widowControl w:val="0"/>
        <w:jc w:val="center"/>
      </w:pPr>
      <w:r w:rsidRPr="00F432DB">
        <w:t>Оренбург</w:t>
      </w:r>
    </w:p>
    <w:p w:rsidR="00A1750A" w:rsidRDefault="00A1750A" w:rsidP="00A1750A">
      <w:pPr>
        <w:widowControl w:val="0"/>
        <w:jc w:val="center"/>
      </w:pPr>
      <w:r w:rsidRPr="00F432DB">
        <w:t>20</w:t>
      </w:r>
      <w:r>
        <w:t>__</w:t>
      </w:r>
      <w:r w:rsidRPr="00F432DB">
        <w:t>г</w:t>
      </w:r>
      <w:r>
        <w:t>.</w:t>
      </w:r>
    </w:p>
    <w:p w:rsidR="00A1750A" w:rsidRPr="00F432DB" w:rsidRDefault="00180E6B" w:rsidP="00A1750A">
      <w:pPr>
        <w:widowControl w:val="0"/>
      </w:pPr>
      <w:r>
        <w:lastRenderedPageBreak/>
        <w:t>СОГЛАСОВАНО</w:t>
      </w:r>
      <w:r w:rsidRPr="00F432DB">
        <w:br/>
      </w:r>
      <w:r w:rsidR="00A1750A" w:rsidRPr="00F432DB">
        <w:t>Зам</w:t>
      </w:r>
      <w:proofErr w:type="gramStart"/>
      <w:r w:rsidR="00A1750A" w:rsidRPr="00F432DB">
        <w:t>.д</w:t>
      </w:r>
      <w:proofErr w:type="gramEnd"/>
      <w:r w:rsidR="00A1750A" w:rsidRPr="00F432DB">
        <w:t xml:space="preserve">иректора </w:t>
      </w:r>
    </w:p>
    <w:p w:rsidR="00A1750A" w:rsidRPr="00F432DB" w:rsidRDefault="00A1750A" w:rsidP="00A1750A">
      <w:pPr>
        <w:widowControl w:val="0"/>
      </w:pPr>
      <w:r w:rsidRPr="00F432DB">
        <w:t xml:space="preserve"> ________________________/</w:t>
      </w:r>
      <w:r w:rsidR="004713B8">
        <w:t>Н.И. Ермакова</w:t>
      </w:r>
      <w:r w:rsidRPr="00F432DB">
        <w:t>/</w:t>
      </w:r>
      <w:r w:rsidRPr="00F432DB">
        <w:br/>
        <w:t>«___» ___________ 20   г.</w:t>
      </w:r>
    </w:p>
    <w:p w:rsidR="00A1750A" w:rsidRPr="00F432DB" w:rsidRDefault="00A1750A" w:rsidP="00A1750A">
      <w:pPr>
        <w:widowControl w:val="0"/>
      </w:pPr>
      <w:r w:rsidRPr="00F432DB">
        <w:br/>
      </w:r>
      <w:r w:rsidRPr="00F432DB">
        <w:br/>
        <w:t>РАССМОТРЕНА</w:t>
      </w:r>
    </w:p>
    <w:p w:rsidR="00A1750A" w:rsidRPr="00F432DB" w:rsidRDefault="00A1750A" w:rsidP="004713B8">
      <w:pPr>
        <w:widowControl w:val="0"/>
      </w:pPr>
      <w:r w:rsidRPr="00F432DB">
        <w:t>на заседании МЦК</w:t>
      </w:r>
      <w:r w:rsidR="004713B8">
        <w:t xml:space="preserve"> пищевых технологий и организации обслуживания </w:t>
      </w:r>
    </w:p>
    <w:p w:rsidR="00A1750A" w:rsidRPr="00F432DB" w:rsidRDefault="00A1750A" w:rsidP="00A1750A">
      <w:pPr>
        <w:widowControl w:val="0"/>
      </w:pPr>
      <w:r w:rsidRPr="00F432DB">
        <w:t>Протокол № __ от «___» __________ 20   г.</w:t>
      </w:r>
    </w:p>
    <w:p w:rsidR="00A1750A" w:rsidRPr="00F432DB" w:rsidRDefault="00A1750A" w:rsidP="00A1750A">
      <w:pPr>
        <w:widowControl w:val="0"/>
      </w:pPr>
      <w:r w:rsidRPr="00F432DB">
        <w:br/>
        <w:t xml:space="preserve">Председатель МЦК __________/_______________/ </w:t>
      </w: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Default="00A1750A" w:rsidP="00A17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  <w:rPr>
          <w:i/>
          <w:vertAlign w:val="superscript"/>
        </w:rPr>
      </w:pPr>
      <w:r w:rsidRPr="00F432DB">
        <w:t xml:space="preserve">Программа производственной практики </w:t>
      </w:r>
      <w:r>
        <w:t>разработана на основе профессионального стандарта «Кондитер», утвержденного приказом Минтруда России от 7 сентября 2015 г. N 597н и</w:t>
      </w:r>
      <w:r>
        <w:rPr>
          <w:bCs/>
          <w:color w:val="000000"/>
        </w:rPr>
        <w:t xml:space="preserve"> Квалификационных требований Единого тарифно-квалификационного справочника работ и профессий рабочих (ЕТКС), у</w:t>
      </w:r>
      <w:r>
        <w:rPr>
          <w:color w:val="000000"/>
        </w:rPr>
        <w:t>твержденного Постановлением Минтруда РФ от 05.03.2004 N 30</w:t>
      </w: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</w:pPr>
    </w:p>
    <w:p w:rsidR="00A1750A" w:rsidRPr="00844BF5" w:rsidRDefault="00A1750A" w:rsidP="00A17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  <w:vertAlign w:val="superscript"/>
        </w:rPr>
      </w:pPr>
      <w:r w:rsidRPr="00F432DB">
        <w:t xml:space="preserve">Разработчики: </w:t>
      </w:r>
      <w:r w:rsidRPr="00F432DB">
        <w:br/>
      </w:r>
      <w:r w:rsidRPr="00844BF5">
        <w:rPr>
          <w:sz w:val="22"/>
          <w:szCs w:val="22"/>
        </w:rPr>
        <w:t>_</w:t>
      </w:r>
      <w:r w:rsidRPr="00844BF5">
        <w:rPr>
          <w:sz w:val="22"/>
          <w:szCs w:val="22"/>
          <w:u w:val="single"/>
        </w:rPr>
        <w:t xml:space="preserve"> Щукина А.Ю.,</w:t>
      </w:r>
      <w:r>
        <w:rPr>
          <w:sz w:val="22"/>
          <w:szCs w:val="22"/>
          <w:u w:val="single"/>
        </w:rPr>
        <w:t xml:space="preserve"> </w:t>
      </w:r>
      <w:r w:rsidRPr="00844BF5">
        <w:rPr>
          <w:sz w:val="22"/>
          <w:szCs w:val="22"/>
          <w:u w:val="single"/>
        </w:rPr>
        <w:t>Лукьянова Е.С. – преподаватели ГАПОУ «Оренбургский государственный колледж»</w:t>
      </w:r>
    </w:p>
    <w:p w:rsidR="00A1750A" w:rsidRPr="00F432DB" w:rsidRDefault="00A1750A" w:rsidP="00A1750A">
      <w:pPr>
        <w:widowControl w:val="0"/>
        <w:jc w:val="center"/>
        <w:rPr>
          <w:i/>
        </w:rPr>
      </w:pPr>
      <w:r w:rsidRPr="00844BF5">
        <w:rPr>
          <w:i/>
          <w:sz w:val="22"/>
          <w:szCs w:val="22"/>
        </w:rPr>
        <w:t>(фамилия, имя, отчество, должность</w:t>
      </w:r>
      <w:r w:rsidRPr="00F432DB">
        <w:rPr>
          <w:i/>
        </w:rPr>
        <w:t xml:space="preserve"> разработчика программы)</w:t>
      </w: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center"/>
        <w:rPr>
          <w:b/>
          <w:bCs/>
        </w:rPr>
      </w:pPr>
    </w:p>
    <w:p w:rsidR="00A1750A" w:rsidRPr="00F432DB" w:rsidRDefault="00A1750A" w:rsidP="00A1750A">
      <w:pPr>
        <w:widowControl w:val="0"/>
        <w:jc w:val="center"/>
        <w:rPr>
          <w:b/>
          <w:bCs/>
        </w:rPr>
      </w:pPr>
    </w:p>
    <w:p w:rsidR="00A1750A" w:rsidRPr="00F432DB" w:rsidRDefault="00A1750A" w:rsidP="00A1750A">
      <w:pPr>
        <w:widowControl w:val="0"/>
        <w:jc w:val="center"/>
      </w:pPr>
      <w:r w:rsidRPr="00F432DB">
        <w:rPr>
          <w:b/>
          <w:bCs/>
        </w:rPr>
        <w:br w:type="page"/>
      </w:r>
      <w:r w:rsidRPr="00F432DB">
        <w:rPr>
          <w:b/>
          <w:bCs/>
          <w:lang w:val="en-US"/>
        </w:rPr>
        <w:lastRenderedPageBreak/>
        <w:t>I</w:t>
      </w:r>
      <w:r w:rsidRPr="00F432DB">
        <w:rPr>
          <w:b/>
          <w:bCs/>
        </w:rPr>
        <w:t>. ПАСПОРТ ПРОГРАММЫ ПРОИЗВОДСТВЕННОЙ ПРАКТИКИ</w:t>
      </w:r>
    </w:p>
    <w:p w:rsidR="00A1750A" w:rsidRPr="00F432DB" w:rsidRDefault="00A1750A" w:rsidP="00A1750A">
      <w:pPr>
        <w:widowControl w:val="0"/>
        <w:jc w:val="both"/>
        <w:rPr>
          <w:b/>
          <w:bCs/>
        </w:rPr>
      </w:pPr>
      <w:r w:rsidRPr="00F432DB">
        <w:br/>
      </w:r>
      <w:r w:rsidRPr="00F432DB">
        <w:rPr>
          <w:b/>
          <w:bCs/>
        </w:rPr>
        <w:t>1.1. Область применения программы</w:t>
      </w:r>
    </w:p>
    <w:p w:rsidR="00A1750A" w:rsidRPr="00F432DB" w:rsidRDefault="00A1750A" w:rsidP="00A1750A">
      <w:pPr>
        <w:widowControl w:val="0"/>
        <w:jc w:val="both"/>
        <w:rPr>
          <w:b/>
          <w:bCs/>
        </w:rPr>
      </w:pPr>
    </w:p>
    <w:p w:rsidR="00A1750A" w:rsidRPr="004713B8" w:rsidRDefault="00A1750A" w:rsidP="00A17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ind w:firstLine="709"/>
        <w:jc w:val="both"/>
      </w:pPr>
      <w:r w:rsidRPr="00F432DB">
        <w:t xml:space="preserve">Программа </w:t>
      </w:r>
      <w:proofErr w:type="gramStart"/>
      <w:r w:rsidRPr="00F432DB">
        <w:t>производственной</w:t>
      </w:r>
      <w:proofErr w:type="gramEnd"/>
      <w:r w:rsidRPr="00F432DB">
        <w:t xml:space="preserve"> практик по профессиональному модулю ПМ 0</w:t>
      </w:r>
      <w:r w:rsidRPr="00DE09DF">
        <w:t>6</w:t>
      </w:r>
      <w:r w:rsidRPr="00F432DB">
        <w:t xml:space="preserve">. </w:t>
      </w:r>
      <w:proofErr w:type="gramStart"/>
      <w:r w:rsidRPr="00F432DB">
        <w:t>Выполнение работ по одной или нескольким профессиям рабочих, должностям служащих  (кондитер) является частью ППССЗ</w:t>
      </w:r>
      <w:r>
        <w:t>,</w:t>
      </w:r>
      <w:r w:rsidRPr="00F432DB">
        <w:t xml:space="preserve"> разработанная в соответствии </w:t>
      </w:r>
      <w:r w:rsidRPr="000806BD">
        <w:t xml:space="preserve">на основе </w:t>
      </w:r>
      <w:r w:rsidRPr="00B41654">
        <w:t>профессиональн</w:t>
      </w:r>
      <w:r>
        <w:t>ого</w:t>
      </w:r>
      <w:r w:rsidRPr="00B41654">
        <w:t xml:space="preserve"> стандарт</w:t>
      </w:r>
      <w:r>
        <w:t>а</w:t>
      </w:r>
      <w:r w:rsidRPr="00B41654">
        <w:t xml:space="preserve"> «</w:t>
      </w:r>
      <w:r w:rsidRPr="001A3EDC">
        <w:t>Кондитер», утвержденного приказом Минтруда России от 7 сентября 2015 г. N 597н и</w:t>
      </w:r>
      <w:r w:rsidRPr="001A3EDC">
        <w:rPr>
          <w:bCs/>
          <w:color w:val="000000"/>
        </w:rPr>
        <w:t xml:space="preserve"> Квалификационных требований Единого тарифно-квалификационного справочника работ и профессий рабочих (ЕТКС), у</w:t>
      </w:r>
      <w:r w:rsidRPr="001A3EDC">
        <w:rPr>
          <w:color w:val="000000"/>
        </w:rPr>
        <w:t>твержденн</w:t>
      </w:r>
      <w:r>
        <w:rPr>
          <w:color w:val="000000"/>
        </w:rPr>
        <w:t>ого</w:t>
      </w:r>
      <w:r w:rsidRPr="00005B62">
        <w:rPr>
          <w:color w:val="000000"/>
        </w:rPr>
        <w:t xml:space="preserve"> Постановлением Минтруда РФ от 05.03.2004 N 30</w:t>
      </w:r>
      <w:r>
        <w:rPr>
          <w:color w:val="000000"/>
        </w:rPr>
        <w:t xml:space="preserve"> </w:t>
      </w:r>
      <w:r w:rsidRPr="00A75D79">
        <w:t xml:space="preserve">в </w:t>
      </w:r>
      <w:r w:rsidRPr="008F3232">
        <w:t>части освоения основного вида профессиональной деятельности (</w:t>
      </w:r>
      <w:r w:rsidRPr="008F3232">
        <w:rPr>
          <w:b/>
        </w:rPr>
        <w:t>ВПД</w:t>
      </w:r>
      <w:proofErr w:type="gramEnd"/>
      <w:r w:rsidRPr="008F3232">
        <w:t>)/ обобщенной трудовой функции (</w:t>
      </w:r>
      <w:r w:rsidRPr="008F3232">
        <w:rPr>
          <w:b/>
        </w:rPr>
        <w:t>ОТФ</w:t>
      </w:r>
      <w:r w:rsidRPr="008F3232">
        <w:t xml:space="preserve">): </w:t>
      </w:r>
      <w:r w:rsidRPr="004713B8">
        <w:rPr>
          <w:rStyle w:val="6"/>
          <w:rFonts w:ascii="Times New Roman" w:hAnsi="Times New Roman" w:cs="Times New Roman"/>
          <w:b/>
          <w:sz w:val="24"/>
          <w:szCs w:val="24"/>
        </w:rPr>
        <w:t>Изготовление теста, полуфабрикатов, кондитерской и шоколадной продукции под руководством кондитера</w:t>
      </w:r>
      <w:r w:rsidRPr="004713B8">
        <w:t>.</w:t>
      </w:r>
    </w:p>
    <w:p w:rsidR="00A1750A" w:rsidRPr="00F432DB" w:rsidRDefault="00A1750A" w:rsidP="00A17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  <w:rPr>
          <w:b/>
          <w:bCs/>
        </w:rPr>
      </w:pPr>
      <w:r w:rsidRPr="008F3232">
        <w:br/>
      </w:r>
      <w:r w:rsidRPr="00F432DB">
        <w:rPr>
          <w:b/>
          <w:bCs/>
        </w:rPr>
        <w:t>1.2. Цели учебной и производственной практики</w:t>
      </w:r>
    </w:p>
    <w:p w:rsidR="00A1750A" w:rsidRPr="00F432DB" w:rsidRDefault="00A1750A" w:rsidP="00A1750A">
      <w:pPr>
        <w:widowControl w:val="0"/>
        <w:tabs>
          <w:tab w:val="left" w:pos="426"/>
        </w:tabs>
        <w:jc w:val="both"/>
        <w:rPr>
          <w:b/>
          <w:bCs/>
        </w:rPr>
      </w:pPr>
    </w:p>
    <w:p w:rsidR="004713B8" w:rsidRPr="00F432DB" w:rsidRDefault="004713B8" w:rsidP="004713B8">
      <w:pPr>
        <w:widowControl w:val="0"/>
        <w:tabs>
          <w:tab w:val="left" w:pos="426"/>
        </w:tabs>
        <w:ind w:firstLine="709"/>
        <w:jc w:val="both"/>
      </w:pPr>
      <w:r w:rsidRPr="008E75F7">
        <w:rPr>
          <w:b/>
        </w:rPr>
        <w:t>Целью практики</w:t>
      </w:r>
      <w:r w:rsidRPr="008E75F7">
        <w:t xml:space="preserve"> является комплексное освоение студентами всех видов профессиональной деятельности по специальности</w:t>
      </w:r>
      <w:r w:rsidRPr="00471F0E">
        <w:rPr>
          <w:color w:val="000000"/>
        </w:rPr>
        <w:t xml:space="preserve"> 19.02.03 Технология хлеба, кондитерских и макаронных изделий</w:t>
      </w:r>
      <w:r w:rsidRPr="00F432DB">
        <w:t>, закрепление и углубление знаний и умений, полученных студентами в процессе теоретического обучения профессиональному модулю  "ПМ 0</w:t>
      </w:r>
      <w:r w:rsidRPr="00A1750A">
        <w:t>6</w:t>
      </w:r>
      <w:r w:rsidRPr="00F432DB">
        <w:t>. Выполнение работ по одной или нескольким профессиям рабочих, должностям служащих  (кондитер)"</w:t>
      </w:r>
    </w:p>
    <w:p w:rsidR="004713B8" w:rsidRDefault="004713B8" w:rsidP="00471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</w:pPr>
    </w:p>
    <w:p w:rsidR="00A1750A" w:rsidRPr="00F432DB" w:rsidRDefault="00A1750A" w:rsidP="00A1750A">
      <w:pPr>
        <w:widowControl w:val="0"/>
        <w:jc w:val="both"/>
      </w:pPr>
    </w:p>
    <w:p w:rsidR="00A1750A" w:rsidRPr="00F432DB" w:rsidRDefault="00A1750A" w:rsidP="00A1750A">
      <w:pPr>
        <w:widowControl w:val="0"/>
        <w:jc w:val="both"/>
        <w:rPr>
          <w:b/>
          <w:bCs/>
        </w:rPr>
      </w:pPr>
      <w:r w:rsidRPr="00F432DB">
        <w:rPr>
          <w:b/>
          <w:bCs/>
        </w:rPr>
        <w:t>1.3. Требования к результатам производственной практик</w:t>
      </w:r>
      <w:r w:rsidR="004713B8">
        <w:rPr>
          <w:b/>
          <w:bCs/>
        </w:rPr>
        <w:t>и</w:t>
      </w:r>
    </w:p>
    <w:p w:rsidR="00A1750A" w:rsidRPr="00F432DB" w:rsidRDefault="00A1750A" w:rsidP="00A1750A">
      <w:pPr>
        <w:widowControl w:val="0"/>
        <w:jc w:val="both"/>
      </w:pPr>
    </w:p>
    <w:p w:rsidR="00A1750A" w:rsidRDefault="00A1750A" w:rsidP="00A1750A">
      <w:pPr>
        <w:widowControl w:val="0"/>
        <w:tabs>
          <w:tab w:val="left" w:pos="-4820"/>
          <w:tab w:val="left" w:pos="993"/>
        </w:tabs>
        <w:spacing w:line="276" w:lineRule="auto"/>
        <w:ind w:firstLine="709"/>
        <w:jc w:val="both"/>
      </w:pPr>
      <w:r w:rsidRPr="00F432DB">
        <w:t>Результатом освоения программы производственной практик</w:t>
      </w:r>
      <w:r w:rsidR="004713B8">
        <w:t>и</w:t>
      </w:r>
      <w:r w:rsidRPr="00F432DB">
        <w:t xml:space="preserve"> являютс</w:t>
      </w:r>
      <w:r>
        <w:t xml:space="preserve">я получение практического опыта </w:t>
      </w:r>
      <w:r w:rsidRPr="00FC7540">
        <w:t>изготовления и презентации кондитерской и шоколадной продукции в организациях питания</w:t>
      </w:r>
      <w:r>
        <w:t xml:space="preserve"> </w:t>
      </w:r>
    </w:p>
    <w:p w:rsidR="00A1750A" w:rsidRDefault="00A1750A" w:rsidP="00A1750A">
      <w:pPr>
        <w:widowControl w:val="0"/>
        <w:tabs>
          <w:tab w:val="left" w:pos="-4820"/>
          <w:tab w:val="left" w:pos="993"/>
        </w:tabs>
        <w:spacing w:line="276" w:lineRule="auto"/>
        <w:ind w:firstLine="709"/>
        <w:jc w:val="both"/>
      </w:pPr>
      <w:r>
        <w:rPr>
          <w:b/>
        </w:rPr>
        <w:t>уметь: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проводить работы по подготовке рабочего места и технологического оборудования, производственного инвентаря, инструмента, </w:t>
      </w:r>
      <w:proofErr w:type="spellStart"/>
      <w:r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приборов кондитерского цеха к работе в соответствии со стандартами чистоты;  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замешивать тесто, готовить начинки и полуфабрикаты для кондитерской и шоколадной продукции 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изготавливать простые массовые торты,  пирожные  и другие штучные кондитерские и хлебобулочных изделий; 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приготавливать различные виды теста, кремов, начинок;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заготавливать, отвешивать, отмеривать сырьё по заданной рецептуре;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отделывать изделия помадой, марципаном, засахаренными фруктами, шоколадом, кремом.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соблюдать правила сочетаемости основных продуктов и сырья при изготовлении кондитерской и шоколадной продукции 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процеживать, просеивать, протирать, замешивать, измельчать, формовать сырье, используемое для приготовления кондитерской и шоколадной  продукции</w:t>
      </w:r>
    </w:p>
    <w:p w:rsidR="00A1750A" w:rsidRDefault="00A1750A" w:rsidP="00A1750A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порционировать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(комплектовать) кондитерскую и шоколадную продукцию</w:t>
      </w:r>
    </w:p>
    <w:p w:rsidR="004713B8" w:rsidRDefault="004713B8" w:rsidP="004713B8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реализовывать готовую кондитерскую и шоколадную продукцию с учетом требований к безопасности готовой продукции </w:t>
      </w:r>
    </w:p>
    <w:p w:rsidR="004713B8" w:rsidRDefault="004713B8" w:rsidP="004713B8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безопасно использовать технологическое оборудование для изготовления кондитерской и шоколадной продукции</w:t>
      </w:r>
    </w:p>
    <w:p w:rsidR="004713B8" w:rsidRDefault="004713B8" w:rsidP="004713B8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соблюдать санитарно-гигиенические требования и нормы техники безопасности и пожарной безопасности </w:t>
      </w:r>
    </w:p>
    <w:p w:rsidR="004713B8" w:rsidRDefault="004713B8" w:rsidP="004713B8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экономно использовать сырье в процессе производства кондитерской и шоколадной продукции </w:t>
      </w:r>
    </w:p>
    <w:p w:rsidR="004713B8" w:rsidRDefault="004713B8" w:rsidP="004713B8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проводить расчеты с потребителями с использованием различных форм наличной и безналичной оплаты </w:t>
      </w:r>
    </w:p>
    <w:p w:rsidR="004713B8" w:rsidRDefault="004713B8" w:rsidP="004713B8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эстетично и безопасно упаковывать готовую кондитерскую и шоколадную продукцию на вынос</w:t>
      </w:r>
    </w:p>
    <w:p w:rsidR="004713B8" w:rsidRDefault="004713B8" w:rsidP="004713B8">
      <w:pPr>
        <w:widowControl w:val="0"/>
        <w:tabs>
          <w:tab w:val="left" w:pos="-4820"/>
          <w:tab w:val="left" w:pos="360"/>
          <w:tab w:val="left" w:pos="993"/>
        </w:tabs>
        <w:spacing w:line="276" w:lineRule="auto"/>
        <w:ind w:firstLine="567"/>
        <w:jc w:val="both"/>
      </w:pPr>
      <w:r>
        <w:rPr>
          <w:b/>
        </w:rPr>
        <w:t>знать:</w:t>
      </w:r>
    </w:p>
    <w:p w:rsidR="004713B8" w:rsidRDefault="004713B8" w:rsidP="004713B8">
      <w:pPr>
        <w:pStyle w:val="af9"/>
        <w:numPr>
          <w:ilvl w:val="0"/>
          <w:numId w:val="5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нормативные правовые акты Российской Федерации, регулирующие деятельность организаций питания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рецептуры и технологию изготовления ассортимента простых тортов, пирожных, штучных кондитерских и хлебобулочных изделий, с нанесением не сложного многокрасочного узора.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требования к качеству, срокам и условия хранения, признаки и органолептические методы определения доброкачественности </w:t>
      </w:r>
      <w:r>
        <w:rPr>
          <w:rFonts w:ascii="Times New Roman" w:eastAsia="SchoolBookC" w:hAnsi="Times New Roman" w:cs="Times New Roman"/>
          <w:color w:val="auto"/>
        </w:rPr>
        <w:t>пищевых продуктов, используемых в приготовлении кондитерской и шоколадной продукции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назначение, правила использования применяемого технологического оборудования, производственного инвентаря, инструмента,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весоизмерительных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приборов, посуды, используемой в кондитерском цехе,  и правила ухода за ними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правила по охране труда, производственной санитарии и пожарной безопасности в организациях питания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</w:rPr>
        <w:t>технологии изготовления кондитерской и шоколадной</w:t>
      </w:r>
      <w:r>
        <w:rPr>
          <w:rFonts w:ascii="Times New Roman" w:eastAsia="Times New Roman" w:hAnsi="Times New Roman" w:cs="Times New Roman"/>
        </w:rPr>
        <w:t xml:space="preserve"> продукции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требования к качеству, безопасности пищевых продуктов, </w:t>
      </w:r>
      <w:r>
        <w:rPr>
          <w:rFonts w:ascii="Times New Roman" w:eastAsia="SchoolBookC" w:hAnsi="Times New Roman" w:cs="Times New Roman"/>
        </w:rPr>
        <w:t>используемых в изготовлении кондитерской и шоколадной продукции,</w:t>
      </w:r>
      <w:r>
        <w:rPr>
          <w:rFonts w:ascii="Times New Roman" w:eastAsia="Times New Roman" w:hAnsi="Times New Roman" w:cs="Times New Roman"/>
        </w:rPr>
        <w:t xml:space="preserve"> условиям их хранения</w:t>
      </w:r>
      <w:r>
        <w:rPr>
          <w:rFonts w:ascii="Times New Roman" w:hAnsi="Times New Roman" w:cs="Times New Roman"/>
        </w:rPr>
        <w:t xml:space="preserve"> 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правила пользования сборниками рецептур изготовления </w:t>
      </w:r>
      <w:r>
        <w:rPr>
          <w:rFonts w:ascii="Times New Roman" w:eastAsia="SchoolBookC" w:hAnsi="Times New Roman" w:cs="Times New Roman"/>
        </w:rPr>
        <w:t>кондитерской и шоколадной продукции</w:t>
      </w:r>
      <w:r>
        <w:rPr>
          <w:rFonts w:ascii="Times New Roman" w:hAnsi="Times New Roman" w:cs="Times New Roman"/>
        </w:rPr>
        <w:t xml:space="preserve"> 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принципы и приемы презентации кондитерской и шоколадной продукции потребителям</w:t>
      </w:r>
      <w:r>
        <w:rPr>
          <w:rFonts w:ascii="Times New Roman" w:hAnsi="Times New Roman" w:cs="Times New Roman"/>
        </w:rPr>
        <w:t xml:space="preserve"> 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методы минимизации отходов сырья, используемого при изготовлении  кондитерской и шоколадной продукции с учетом соблюдения требований качества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пищевая ценность различных видов кондитерской и шоколадной продукции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правила и технологии наличных и безналичных расчетов с потребителями</w:t>
      </w:r>
    </w:p>
    <w:p w:rsidR="004713B8" w:rsidRDefault="004713B8" w:rsidP="004713B8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принципы и приемы презентации кондитерской и шоколадной продукции </w:t>
      </w:r>
      <w:r>
        <w:rPr>
          <w:rFonts w:ascii="Times New Roman" w:hAnsi="Times New Roman" w:cs="Times New Roman"/>
          <w:b/>
          <w:color w:val="FF0000"/>
        </w:rPr>
        <w:t xml:space="preserve"> </w:t>
      </w:r>
    </w:p>
    <w:p w:rsidR="004713B8" w:rsidRDefault="004713B8" w:rsidP="004713B8">
      <w:pPr>
        <w:tabs>
          <w:tab w:val="left" w:pos="1134"/>
        </w:tabs>
        <w:ind w:firstLine="709"/>
        <w:jc w:val="both"/>
      </w:pPr>
    </w:p>
    <w:p w:rsidR="004713B8" w:rsidRPr="00F432DB" w:rsidRDefault="004713B8" w:rsidP="004713B8">
      <w:pPr>
        <w:tabs>
          <w:tab w:val="left" w:pos="1134"/>
        </w:tabs>
        <w:ind w:firstLine="709"/>
        <w:jc w:val="both"/>
      </w:pPr>
      <w:r w:rsidRPr="00F432DB">
        <w:t>и сформированные профессиональные</w:t>
      </w:r>
      <w:r>
        <w:t>,</w:t>
      </w:r>
      <w:r w:rsidRPr="005170F8">
        <w:t xml:space="preserve"> </w:t>
      </w:r>
      <w:r>
        <w:t>трудовые функции</w:t>
      </w:r>
      <w:r w:rsidRPr="00F432DB">
        <w:t xml:space="preserve"> и общие компетенции:</w:t>
      </w:r>
    </w:p>
    <w:p w:rsidR="004713B8" w:rsidRPr="00F432DB" w:rsidRDefault="004713B8" w:rsidP="004713B8">
      <w:pPr>
        <w:widowControl w:val="0"/>
        <w:jc w:val="both"/>
      </w:pPr>
    </w:p>
    <w:p w:rsidR="004713B8" w:rsidRDefault="004713B8" w:rsidP="004713B8">
      <w:pPr>
        <w:pStyle w:val="af9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311"/>
        <w:tblW w:w="996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60"/>
        <w:gridCol w:w="2835"/>
        <w:gridCol w:w="5545"/>
        <w:gridCol w:w="27"/>
      </w:tblGrid>
      <w:tr w:rsidR="004713B8" w:rsidRPr="004713B8" w:rsidTr="004713B8">
        <w:trPr>
          <w:trHeight w:val="6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Профессиональные компетенции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Показатели оценки результата</w:t>
            </w:r>
          </w:p>
        </w:tc>
      </w:tr>
      <w:tr w:rsidR="004713B8" w:rsidRPr="004713B8" w:rsidTr="004713B8">
        <w:trPr>
          <w:trHeight w:val="20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  <w:r w:rsidRPr="004713B8">
              <w:rPr>
                <w:b/>
              </w:rPr>
              <w:lastRenderedPageBreak/>
              <w:t xml:space="preserve">ПК/ТФ </w:t>
            </w:r>
            <w:r w:rsidRPr="004713B8">
              <w:rPr>
                <w:b/>
                <w:lang w:val="en-US"/>
              </w:rPr>
              <w:t>6</w:t>
            </w:r>
            <w:r w:rsidRPr="004713B8">
              <w:rPr>
                <w:b/>
              </w:rPr>
              <w:t>.1</w:t>
            </w: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r w:rsidRPr="004713B8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</w:pPr>
            <w:r w:rsidRPr="004713B8">
              <w:t>Соблюдать правила подготовки к работе кондитерского цеха;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</w:pPr>
            <w:r w:rsidRPr="004713B8">
              <w:t>подбор посуды, инвентаря для тех или иных операций;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</w:pPr>
            <w:r w:rsidRPr="004713B8">
              <w:t>соблюдение санитарных требований при работе в кондитерском цехе;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</w:rPr>
            </w:pPr>
            <w:r w:rsidRPr="004713B8">
              <w:t>соблюдение требований охраны труда, пожарной безопасности.</w:t>
            </w:r>
          </w:p>
          <w:p w:rsidR="004713B8" w:rsidRPr="004713B8" w:rsidRDefault="004713B8" w:rsidP="004713B8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</w:p>
        </w:tc>
      </w:tr>
      <w:tr w:rsidR="004713B8" w:rsidRPr="004713B8" w:rsidTr="004713B8">
        <w:trPr>
          <w:trHeight w:val="19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  <w:r w:rsidRPr="004713B8">
              <w:rPr>
                <w:b/>
              </w:rPr>
              <w:t xml:space="preserve">ПК/ТФ </w:t>
            </w:r>
            <w:r w:rsidRPr="004713B8">
              <w:rPr>
                <w:b/>
                <w:lang w:val="en-US"/>
              </w:rPr>
              <w:t>6</w:t>
            </w:r>
            <w:r w:rsidRPr="004713B8">
              <w:rPr>
                <w:b/>
              </w:rPr>
              <w:t>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r w:rsidRPr="004713B8">
              <w:t xml:space="preserve">Уборка рабочих мест сотрудников кондитерского цеха </w:t>
            </w:r>
          </w:p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</w:pPr>
            <w:r w:rsidRPr="004713B8">
              <w:t>Соблюдать правила подготовки рабочего места и цеха к завершению работы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Выбирать моющие и дезинфицирующие средства и их применять при уборке цеха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правила хранения посуды и инвентаря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 xml:space="preserve">Соблюдать санитарные требования к </w:t>
            </w:r>
            <w:proofErr w:type="gramStart"/>
            <w:r w:rsidRPr="004713B8">
              <w:t>кондитерскому</w:t>
            </w:r>
            <w:proofErr w:type="gramEnd"/>
            <w:r w:rsidRPr="004713B8">
              <w:t xml:space="preserve"> </w:t>
            </w:r>
            <w:proofErr w:type="spellStart"/>
            <w:r w:rsidRPr="004713B8">
              <w:t>цехуСоблюдать</w:t>
            </w:r>
            <w:proofErr w:type="spellEnd"/>
            <w:r w:rsidRPr="004713B8">
              <w:t xml:space="preserve"> требования пожарной безопасности</w:t>
            </w:r>
          </w:p>
        </w:tc>
      </w:tr>
      <w:tr w:rsidR="004713B8" w:rsidRPr="004713B8" w:rsidTr="004713B8">
        <w:trPr>
          <w:trHeight w:val="15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  <w:r w:rsidRPr="004713B8">
              <w:rPr>
                <w:b/>
              </w:rPr>
              <w:t xml:space="preserve">ПК/ТФ </w:t>
            </w:r>
            <w:r w:rsidRPr="004713B8">
              <w:rPr>
                <w:b/>
                <w:lang w:val="en-US"/>
              </w:rPr>
              <w:t>6</w:t>
            </w:r>
            <w:r w:rsidRPr="004713B8">
              <w:rPr>
                <w:b/>
              </w:rPr>
              <w:t>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ind w:hanging="10"/>
            </w:pPr>
            <w:r w:rsidRPr="004713B8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4713B8">
              <w:t>весоизмерительных</w:t>
            </w:r>
            <w:proofErr w:type="spellEnd"/>
            <w:r w:rsidRPr="004713B8">
              <w:t xml:space="preserve"> приборов кондитерского цеха</w:t>
            </w:r>
          </w:p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</w:pPr>
            <w:r w:rsidRPr="004713B8">
              <w:t>Соблюдать правила подготовки технологического оборудования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Выбирать технологическое оборудование в зависимости от технологической операции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Эксплуатировать технологическое оборудование по назначению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инструкции по работе с технологическим оборудованием</w:t>
            </w:r>
          </w:p>
          <w:p w:rsidR="004713B8" w:rsidRPr="004713B8" w:rsidRDefault="004713B8" w:rsidP="004713B8">
            <w:pPr>
              <w:widowControl w:val="0"/>
              <w:tabs>
                <w:tab w:val="left" w:pos="360"/>
              </w:tabs>
              <w:jc w:val="both"/>
            </w:pPr>
            <w:r w:rsidRPr="004713B8">
              <w:t>Соблюдать требования охраны труда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правила уборки технологического оборудования цеха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 xml:space="preserve">Соблюдать правила ухода за </w:t>
            </w:r>
            <w:proofErr w:type="spellStart"/>
            <w:r w:rsidRPr="004713B8">
              <w:t>весоизмерительными</w:t>
            </w:r>
            <w:proofErr w:type="spellEnd"/>
            <w:r w:rsidRPr="004713B8">
              <w:t xml:space="preserve"> приборами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Контролировать качество мойки посуды и инвентаря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Обрабатывать инвентарь для кремовых изделий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Выбирать моющие и дезинфицирующие средства и их применять</w:t>
            </w:r>
          </w:p>
        </w:tc>
      </w:tr>
      <w:tr w:rsidR="004713B8" w:rsidRPr="004713B8" w:rsidTr="004713B8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  <w:r w:rsidRPr="004713B8">
              <w:rPr>
                <w:b/>
              </w:rPr>
              <w:t xml:space="preserve">ПК/ТФ </w:t>
            </w:r>
            <w:r w:rsidRPr="004713B8">
              <w:rPr>
                <w:b/>
                <w:lang w:val="en-US"/>
              </w:rPr>
              <w:t>6</w:t>
            </w:r>
            <w:r w:rsidRPr="004713B8">
              <w:rPr>
                <w:b/>
              </w:rPr>
              <w:t>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r w:rsidRPr="004713B8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ind w:hanging="10"/>
              <w:jc w:val="both"/>
            </w:pPr>
            <w:r w:rsidRPr="004713B8">
              <w:t>Создание запасов сырья с учетом сроков хранения;</w:t>
            </w:r>
          </w:p>
          <w:p w:rsidR="004713B8" w:rsidRPr="004713B8" w:rsidRDefault="004713B8" w:rsidP="004713B8">
            <w:pPr>
              <w:widowControl w:val="0"/>
              <w:ind w:hanging="10"/>
              <w:jc w:val="both"/>
            </w:pPr>
            <w:r w:rsidRPr="004713B8">
              <w:t>соблюдение товарного соседства сырья;</w:t>
            </w:r>
          </w:p>
          <w:p w:rsidR="004713B8" w:rsidRPr="004713B8" w:rsidRDefault="004713B8" w:rsidP="004713B8">
            <w:pPr>
              <w:widowControl w:val="0"/>
              <w:ind w:hanging="10"/>
              <w:jc w:val="both"/>
            </w:pPr>
            <w:r w:rsidRPr="004713B8">
              <w:t>подготовка сырья к производству;</w:t>
            </w:r>
          </w:p>
          <w:p w:rsidR="004713B8" w:rsidRPr="004713B8" w:rsidRDefault="004713B8" w:rsidP="004713B8">
            <w:pPr>
              <w:widowControl w:val="0"/>
              <w:ind w:hanging="10"/>
              <w:jc w:val="both"/>
            </w:pPr>
            <w:r w:rsidRPr="004713B8">
              <w:t>соблюдение правил обработки яиц.</w:t>
            </w:r>
          </w:p>
          <w:p w:rsidR="004713B8" w:rsidRPr="004713B8" w:rsidRDefault="004713B8" w:rsidP="004713B8">
            <w:pPr>
              <w:widowControl w:val="0"/>
              <w:ind w:hanging="10"/>
            </w:pPr>
            <w:r w:rsidRPr="004713B8">
              <w:t>Соблюдать режим охлаждения и замораживания полуфабрикатов различной степени готовности</w:t>
            </w:r>
          </w:p>
          <w:p w:rsidR="004713B8" w:rsidRPr="004713B8" w:rsidRDefault="004713B8" w:rsidP="004713B8">
            <w:pPr>
              <w:widowControl w:val="0"/>
              <w:ind w:hanging="10"/>
              <w:jc w:val="both"/>
            </w:pPr>
            <w:r w:rsidRPr="004713B8">
              <w:t>Соблюдать сроки и условия хранения полуфабрикатов</w:t>
            </w:r>
          </w:p>
          <w:p w:rsidR="004713B8" w:rsidRPr="004713B8" w:rsidRDefault="004713B8" w:rsidP="004713B8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</w:p>
        </w:tc>
      </w:tr>
      <w:tr w:rsidR="004713B8" w:rsidRPr="004713B8" w:rsidTr="004713B8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  <w:r w:rsidRPr="004713B8">
              <w:rPr>
                <w:b/>
              </w:rPr>
              <w:t xml:space="preserve">ПК/ТФ </w:t>
            </w:r>
            <w:r w:rsidRPr="004713B8">
              <w:rPr>
                <w:b/>
                <w:lang w:val="en-US"/>
              </w:rPr>
              <w:t>6</w:t>
            </w:r>
            <w:r w:rsidRPr="004713B8">
              <w:rPr>
                <w:b/>
              </w:rPr>
              <w:t>.5</w:t>
            </w: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r w:rsidRPr="004713B8">
              <w:t xml:space="preserve">Подготовка теста, начинки и полуфабрикатов для кондитерской и шоколадной продукции </w:t>
            </w:r>
          </w:p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</w:p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</w:p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</w:p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</w:pPr>
            <w:r w:rsidRPr="004713B8">
              <w:t>Соблюдать последовательность операций при приготовлении изделий из пресного и песочного теста</w:t>
            </w:r>
          </w:p>
          <w:p w:rsidR="004713B8" w:rsidRPr="004713B8" w:rsidRDefault="004713B8" w:rsidP="004713B8">
            <w:pPr>
              <w:widowControl w:val="0"/>
            </w:pPr>
            <w:proofErr w:type="spellStart"/>
            <w:r w:rsidRPr="004713B8">
              <w:t>Порционировать</w:t>
            </w:r>
            <w:proofErr w:type="spellEnd"/>
            <w:r w:rsidRPr="004713B8">
              <w:t xml:space="preserve"> и формовать изделия 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последовательность операций при приготовлении бисквитных и песочных полуфабрикатов для тортов и пирожных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Взбивать и замешивать бисквитное и песочное тесто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последовательность операций при приготовлении сиропов, начинок, обсыпок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lastRenderedPageBreak/>
              <w:t>Владеть технологией приготовления простых начинок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Владеть техникой приготовления различных видов обсыпок (крошка, нонпарель, крупка и прочее)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последовательность операций при приготовлении отделочных полуфабрикатов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Владеть техникой приготовления фруктового желе и геля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Взбивать масляный крем (классический)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Владеть техникой приготовления заварного крема из смесей промышленного производства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Владеть техникой приготовления помады из сахарной пудры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Использовать пищевые красители, добавки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последовательность операций при приготовлении кексов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 xml:space="preserve">Взбивать </w:t>
            </w:r>
            <w:proofErr w:type="spellStart"/>
            <w:r w:rsidRPr="004713B8">
              <w:t>бездрожжевое</w:t>
            </w:r>
            <w:proofErr w:type="spellEnd"/>
            <w:r w:rsidRPr="004713B8">
              <w:t xml:space="preserve"> тесто для кексов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Использовать пищевые красители, добавки и разрыхлители</w:t>
            </w:r>
          </w:p>
          <w:p w:rsidR="004713B8" w:rsidRPr="004713B8" w:rsidRDefault="004713B8" w:rsidP="004713B8">
            <w:pPr>
              <w:widowControl w:val="0"/>
            </w:pPr>
            <w:proofErr w:type="spellStart"/>
            <w:r w:rsidRPr="004713B8">
              <w:t>Порционировать</w:t>
            </w:r>
            <w:proofErr w:type="spellEnd"/>
            <w:r w:rsidRPr="004713B8">
              <w:t xml:space="preserve"> и формовать изделия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правила подготовки изделий к выпечке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температурный режим при приготовлении полуфабрикатов и отделке готовой продукции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температурный режим и влажность при выпечке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Определять степень готовности изделий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способы и приемы отделки изделий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 xml:space="preserve">Соблюдать правила приготовления </w:t>
            </w:r>
            <w:proofErr w:type="spellStart"/>
            <w:r w:rsidRPr="004713B8">
              <w:t>темперирования</w:t>
            </w:r>
            <w:proofErr w:type="spellEnd"/>
            <w:r w:rsidRPr="004713B8">
              <w:t xml:space="preserve"> шоколада (</w:t>
            </w:r>
            <w:proofErr w:type="gramStart"/>
            <w:r w:rsidRPr="004713B8">
              <w:t>молочный</w:t>
            </w:r>
            <w:proofErr w:type="gramEnd"/>
            <w:r w:rsidRPr="004713B8">
              <w:t>, горький, белый)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 xml:space="preserve">Соблюдать процесс изготовления начинок для шоколада  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требования к качеству готовых изделий</w:t>
            </w:r>
          </w:p>
        </w:tc>
      </w:tr>
      <w:tr w:rsidR="004713B8" w:rsidRPr="004713B8" w:rsidTr="004713B8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</w:rPr>
            </w:pPr>
            <w:r w:rsidRPr="004713B8">
              <w:rPr>
                <w:b/>
              </w:rPr>
              <w:lastRenderedPageBreak/>
              <w:t xml:space="preserve">ПК/ТФ </w:t>
            </w:r>
            <w:r w:rsidRPr="004713B8">
              <w:rPr>
                <w:b/>
                <w:lang w:val="en-US"/>
              </w:rPr>
              <w:t>6</w:t>
            </w:r>
            <w:r w:rsidRPr="004713B8">
              <w:rPr>
                <w:b/>
              </w:rPr>
              <w:t>.6</w:t>
            </w: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</w:rPr>
            </w:pP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</w:rPr>
            </w:pPr>
            <w:r w:rsidRPr="004713B8">
              <w:rPr>
                <w:b/>
              </w:rPr>
              <w:t xml:space="preserve">ПК/ТФ </w:t>
            </w:r>
            <w:r w:rsidRPr="004713B8">
              <w:rPr>
                <w:b/>
                <w:lang w:val="en-US"/>
              </w:rPr>
              <w:t>6</w:t>
            </w:r>
            <w:r w:rsidRPr="004713B8">
              <w:rPr>
                <w:b/>
              </w:rPr>
              <w:t>.7</w:t>
            </w:r>
          </w:p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r w:rsidRPr="004713B8">
              <w:t xml:space="preserve">Изготовление кондитерской и шоколадной продукции </w:t>
            </w:r>
          </w:p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</w:p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  <w:r w:rsidRPr="004713B8">
              <w:t>Презентация кондитерской и шоколадной продукции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</w:pPr>
            <w:r w:rsidRPr="004713B8">
              <w:t>Владеть техникой простой отделки выпеченных полуфабрикатов при изготовлении тортов и пирожных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способы и приемы простой отделки тортов и пирожных массового производства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санитарный режим отделки тортов и пирожных кремом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требования к качеству тортов и пирожных</w:t>
            </w:r>
          </w:p>
          <w:p w:rsidR="004713B8" w:rsidRPr="004713B8" w:rsidRDefault="004713B8" w:rsidP="004713B8">
            <w:pPr>
              <w:widowControl w:val="0"/>
              <w:rPr>
                <w:bCs/>
              </w:rPr>
            </w:pPr>
            <w:r w:rsidRPr="004713B8">
              <w:rPr>
                <w:bCs/>
              </w:rPr>
              <w:t>Соблюдать технологический процесс изготовления шоколадных изделий.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требования к качеству готовой шоколадной продукции</w:t>
            </w:r>
          </w:p>
        </w:tc>
      </w:tr>
      <w:tr w:rsidR="004713B8" w:rsidRPr="004713B8" w:rsidTr="004713B8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</w:rPr>
            </w:pPr>
            <w:r w:rsidRPr="004713B8">
              <w:rPr>
                <w:b/>
              </w:rPr>
              <w:t xml:space="preserve">ПК/ТФ </w:t>
            </w:r>
            <w:r w:rsidRPr="004713B8">
              <w:rPr>
                <w:b/>
                <w:lang w:val="en-US"/>
              </w:rPr>
              <w:t>6</w:t>
            </w:r>
            <w:r w:rsidRPr="004713B8">
              <w:rPr>
                <w:b/>
              </w:rPr>
              <w:t>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</w:pPr>
            <w:r w:rsidRPr="004713B8">
              <w:t>Упаковка готовой кондитерской и шоколадной продукции на вынос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</w:pPr>
            <w:r w:rsidRPr="004713B8">
              <w:t>Владеть техникой упаковки готовых изделий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маркировку готовых изделий</w:t>
            </w:r>
          </w:p>
          <w:p w:rsidR="004713B8" w:rsidRPr="004713B8" w:rsidRDefault="004713B8" w:rsidP="004713B8">
            <w:pPr>
              <w:widowControl w:val="0"/>
            </w:pPr>
            <w:r w:rsidRPr="004713B8">
              <w:t>Соблюдать сроки и условия хранения готовых изделий</w:t>
            </w:r>
          </w:p>
        </w:tc>
      </w:tr>
      <w:tr w:rsidR="004713B8" w:rsidRPr="004713B8" w:rsidTr="004713B8">
        <w:trPr>
          <w:gridAfter w:val="1"/>
          <w:wAfter w:w="27" w:type="dxa"/>
          <w:trHeight w:val="2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  <w:jc w:val="center"/>
              <w:rPr>
                <w:b/>
                <w:bCs/>
                <w:sz w:val="20"/>
                <w:szCs w:val="20"/>
              </w:rPr>
            </w:pPr>
            <w:r w:rsidRPr="004713B8">
              <w:rPr>
                <w:b/>
                <w:bCs/>
                <w:sz w:val="20"/>
                <w:szCs w:val="20"/>
              </w:rPr>
              <w:t>Общие компетенции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3B8" w:rsidRPr="004713B8" w:rsidRDefault="004713B8" w:rsidP="004713B8">
            <w:pPr>
              <w:widowControl w:val="0"/>
              <w:tabs>
                <w:tab w:val="left" w:pos="484"/>
              </w:tabs>
              <w:ind w:left="132"/>
              <w:jc w:val="center"/>
              <w:rPr>
                <w:bCs/>
                <w:sz w:val="20"/>
                <w:szCs w:val="20"/>
              </w:rPr>
            </w:pPr>
            <w:r w:rsidRPr="004713B8">
              <w:rPr>
                <w:b/>
                <w:sz w:val="20"/>
                <w:szCs w:val="20"/>
              </w:rPr>
              <w:t>Показатели оценки результата</w:t>
            </w:r>
          </w:p>
        </w:tc>
      </w:tr>
      <w:tr w:rsidR="004713B8" w:rsidRPr="004713B8" w:rsidTr="004713B8">
        <w:trPr>
          <w:gridAfter w:val="1"/>
          <w:wAfter w:w="27" w:type="dxa"/>
          <w:trHeight w:val="16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4713B8">
              <w:t>Понимать сущность и социальную значимость своей будущей профессии, проявлять к ней устойчивый интерес;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Испытывает уважение к представителям выбранной профессии, осознает ее социальную значимость.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  <w:rPr>
                <w:w w:val="90"/>
              </w:rPr>
            </w:pPr>
            <w:r w:rsidRPr="004713B8">
              <w:t xml:space="preserve">Проявляет устойчивый интерес к формированию профессиональных знаний </w:t>
            </w:r>
            <w:r w:rsidRPr="004713B8">
              <w:rPr>
                <w:w w:val="90"/>
              </w:rPr>
              <w:t>к способам и результатам труда, удовлетворенность трудом.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252"/>
                <w:tab w:val="left" w:pos="484"/>
              </w:tabs>
              <w:ind w:left="132" w:firstLine="0"/>
              <w:jc w:val="both"/>
            </w:pPr>
            <w:r w:rsidRPr="004713B8"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4713B8">
              <w:t>ориентирован</w:t>
            </w:r>
            <w:proofErr w:type="gramEnd"/>
            <w:r w:rsidRPr="004713B8">
              <w:t xml:space="preserve"> на получение более высокого уровня квалификации.</w:t>
            </w:r>
          </w:p>
        </w:tc>
      </w:tr>
      <w:tr w:rsidR="004713B8" w:rsidRPr="004713B8" w:rsidTr="004713B8">
        <w:trPr>
          <w:gridAfter w:val="1"/>
          <w:wAfter w:w="27" w:type="dxa"/>
          <w:trHeight w:val="10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OK</w:t>
            </w:r>
            <w:r w:rsidRPr="004713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4713B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4713B8">
              <w:t>Организовывать собственную деятельность, исходя из цели и способов ее достижения, определенных руководителем;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</w:pPr>
            <w:r w:rsidRPr="004713B8">
              <w:t>Адекватно оценивает возникающие профессиональные задачи.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Анализирует потребности в ресурсах и планирует ресурсы в соответствии выбранным способом решения задачи.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Соотносит достигнутые результаты с поставленными целями, профессиональными нормами и образцами.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252"/>
                <w:tab w:val="left" w:pos="484"/>
              </w:tabs>
              <w:ind w:left="132" w:firstLine="0"/>
              <w:jc w:val="both"/>
              <w:rPr>
                <w:i/>
                <w:iCs/>
                <w:color w:val="000000"/>
              </w:rPr>
            </w:pPr>
            <w:r w:rsidRPr="004713B8">
              <w:t>Корректирует и перестраивает деятельность в изменившихся условиях.</w:t>
            </w:r>
          </w:p>
        </w:tc>
      </w:tr>
      <w:tr w:rsidR="004713B8" w:rsidRPr="004713B8" w:rsidTr="004713B8">
        <w:trPr>
          <w:gridAfter w:val="1"/>
          <w:wAfter w:w="27" w:type="dxa"/>
          <w:trHeight w:val="10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4713B8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  <w:rPr>
                <w:b/>
              </w:rPr>
            </w:pPr>
            <w:r w:rsidRPr="004713B8">
              <w:t xml:space="preserve">Активно осуществляет ориентировку в новых условиях. </w:t>
            </w:r>
            <w:proofErr w:type="gramStart"/>
            <w:r w:rsidRPr="004713B8">
              <w:t>Способен</w:t>
            </w:r>
            <w:proofErr w:type="gramEnd"/>
            <w:r w:rsidRPr="004713B8"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  <w:rPr>
                <w:b/>
              </w:rPr>
            </w:pPr>
            <w:r w:rsidRPr="004713B8"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  <w:rPr>
                <w:b/>
              </w:rPr>
            </w:pPr>
            <w:r w:rsidRPr="004713B8">
              <w:t>Быстро собирает и использует всю информацию, необходимую для принятия решения.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  <w:rPr>
                <w:b/>
              </w:rPr>
            </w:pPr>
            <w:r w:rsidRPr="004713B8"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  <w:rPr>
                <w:b/>
              </w:rPr>
            </w:pPr>
            <w:proofErr w:type="gramStart"/>
            <w:r w:rsidRPr="004713B8">
              <w:t>Способен</w:t>
            </w:r>
            <w:proofErr w:type="gramEnd"/>
            <w:r w:rsidRPr="004713B8">
              <w:t xml:space="preserve"> в кризисных ситуациях пересмотреть свои цели и задачи, способы деятельности и </w:t>
            </w:r>
            <w:r w:rsidRPr="004713B8">
              <w:lastRenderedPageBreak/>
              <w:t>построить новые.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101"/>
                <w:tab w:val="left" w:pos="484"/>
                <w:tab w:val="left" w:pos="698"/>
              </w:tabs>
              <w:snapToGrid w:val="0"/>
              <w:ind w:left="132" w:firstLine="0"/>
              <w:jc w:val="both"/>
            </w:pPr>
            <w:r w:rsidRPr="004713B8"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4713B8" w:rsidRPr="004713B8" w:rsidTr="004713B8">
        <w:trPr>
          <w:gridAfter w:val="1"/>
          <w:wAfter w:w="27" w:type="dxa"/>
          <w:trHeight w:val="10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4713B8">
              <w:t>Осуществлять поиск информации, необходимой для эффективного выполнения профессиональных задач;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-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Предлагает структуру для систематизации информации в соответствии с задачей информационного поиска.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84"/>
              </w:tabs>
              <w:snapToGrid w:val="0"/>
              <w:ind w:left="132" w:firstLine="0"/>
              <w:jc w:val="both"/>
            </w:pPr>
            <w:r w:rsidRPr="004713B8">
              <w:t>Упрощает информацию для ясности понимания и представления.</w:t>
            </w:r>
          </w:p>
        </w:tc>
      </w:tr>
      <w:tr w:rsidR="004713B8" w:rsidRPr="004713B8" w:rsidTr="004713B8">
        <w:trPr>
          <w:gridAfter w:val="1"/>
          <w:wAfter w:w="27" w:type="dxa"/>
          <w:trHeight w:val="1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4713B8">
              <w:t>Использовать информационно-коммуникационные технологии в профессиональной деятельности;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</w:pPr>
            <w:r w:rsidRPr="004713B8">
              <w:t>- 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</w:pPr>
            <w:r w:rsidRPr="004713B8"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</w:pPr>
            <w:r w:rsidRPr="004713B8">
              <w:t>Самостоятельно разрабатывает  электронные средства учебного назначения.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</w:pPr>
            <w:proofErr w:type="gramStart"/>
            <w:r w:rsidRPr="004713B8"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</w:pPr>
            <w:r w:rsidRPr="004713B8">
              <w:t>Владеет техническими средствами обучения на уровне уверенного пользователя.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</w:pPr>
            <w:r w:rsidRPr="004713B8"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4713B8" w:rsidRPr="004713B8" w:rsidTr="004713B8">
        <w:trPr>
          <w:gridAfter w:val="1"/>
          <w:wAfter w:w="27" w:type="dxa"/>
          <w:trHeight w:val="5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3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4713B8">
              <w:t xml:space="preserve">Работать в команде, эффективно общаться с коллегами, руководством, </w:t>
            </w:r>
            <w:r w:rsidRPr="004713B8">
              <w:lastRenderedPageBreak/>
              <w:t>клиентами.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lastRenderedPageBreak/>
              <w:t xml:space="preserve"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</w:t>
            </w:r>
            <w:r w:rsidRPr="004713B8">
              <w:lastRenderedPageBreak/>
              <w:t>положительно реагирует на вклад в команду коллег.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 xml:space="preserve">Представляет убедительные и обоснованные аргументы, четко и понятно излагает свою точку зрения. 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 xml:space="preserve">Предоставляет четкую устную и письменную информацию с учетом ее влияния на собеседника. 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  <w:jc w:val="both"/>
            </w:pPr>
            <w:r w:rsidRPr="004713B8"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4713B8" w:rsidRPr="004713B8" w:rsidRDefault="004713B8" w:rsidP="004713B8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ind w:left="132" w:firstLine="0"/>
            </w:pPr>
            <w:r w:rsidRPr="004713B8">
              <w:t>Строит свое поведение в соответствии с ситуацией.</w:t>
            </w:r>
          </w:p>
        </w:tc>
      </w:tr>
    </w:tbl>
    <w:p w:rsidR="00A1750A" w:rsidRPr="00F432DB" w:rsidRDefault="00A1750A" w:rsidP="00A1750A">
      <w:pPr>
        <w:widowControl w:val="0"/>
        <w:tabs>
          <w:tab w:val="left" w:pos="426"/>
        </w:tabs>
        <w:ind w:left="142"/>
        <w:rPr>
          <w:b/>
        </w:rPr>
      </w:pPr>
    </w:p>
    <w:p w:rsidR="00A1750A" w:rsidRPr="00F432DB" w:rsidRDefault="00A1750A" w:rsidP="00A1750A">
      <w:pPr>
        <w:widowControl w:val="0"/>
        <w:ind w:firstLine="709"/>
        <w:rPr>
          <w:b/>
          <w:bCs/>
        </w:rPr>
      </w:pPr>
      <w:r w:rsidRPr="00F432DB">
        <w:rPr>
          <w:b/>
          <w:bCs/>
        </w:rPr>
        <w:t>1.4. Формы контроля:</w:t>
      </w:r>
    </w:p>
    <w:p w:rsidR="00A1750A" w:rsidRPr="00F432DB" w:rsidRDefault="00A1750A" w:rsidP="00A1750A">
      <w:pPr>
        <w:widowControl w:val="0"/>
        <w:ind w:firstLine="709"/>
        <w:rPr>
          <w:b/>
          <w:bCs/>
        </w:rPr>
      </w:pPr>
      <w:r w:rsidRPr="00F432DB">
        <w:rPr>
          <w:bCs/>
        </w:rPr>
        <w:t>производственная практика</w:t>
      </w:r>
      <w:r w:rsidRPr="00F432DB">
        <w:rPr>
          <w:b/>
          <w:bCs/>
        </w:rPr>
        <w:t xml:space="preserve"> – </w:t>
      </w:r>
      <w:r w:rsidRPr="00F432DB">
        <w:rPr>
          <w:bCs/>
        </w:rPr>
        <w:t>дифференцированный зачет.</w:t>
      </w:r>
    </w:p>
    <w:p w:rsidR="00A1750A" w:rsidRPr="00F432DB" w:rsidRDefault="00A1750A" w:rsidP="00A1750A">
      <w:pPr>
        <w:widowControl w:val="0"/>
        <w:ind w:firstLine="709"/>
        <w:jc w:val="both"/>
      </w:pPr>
      <w:r w:rsidRPr="00F432DB">
        <w:t>Результаты прохождения практики студентами учитываются при итоговой аттестации.</w:t>
      </w:r>
    </w:p>
    <w:p w:rsidR="00A1750A" w:rsidRDefault="00A1750A" w:rsidP="00A1750A">
      <w:pPr>
        <w:spacing w:line="276" w:lineRule="auto"/>
        <w:ind w:firstLine="709"/>
        <w:rPr>
          <w:b/>
          <w:bCs/>
        </w:rPr>
      </w:pPr>
    </w:p>
    <w:p w:rsidR="00A1750A" w:rsidRDefault="00A1750A" w:rsidP="00A1750A">
      <w:pPr>
        <w:spacing w:line="276" w:lineRule="auto"/>
        <w:ind w:firstLine="709"/>
        <w:rPr>
          <w:b/>
          <w:bCs/>
        </w:rPr>
      </w:pPr>
      <w:r w:rsidRPr="00D5422D">
        <w:rPr>
          <w:b/>
          <w:bCs/>
        </w:rPr>
        <w:t>Количество часов на освоение программы производственной практик</w:t>
      </w:r>
      <w:r w:rsidR="004713B8">
        <w:rPr>
          <w:b/>
          <w:bCs/>
        </w:rPr>
        <w:t>и</w:t>
      </w:r>
    </w:p>
    <w:p w:rsidR="00A1750A" w:rsidRDefault="00A1750A" w:rsidP="00A1750A">
      <w:pPr>
        <w:spacing w:line="276" w:lineRule="auto"/>
        <w:ind w:firstLine="709"/>
      </w:pPr>
      <w:r>
        <w:t>72  часа (2 недели)</w:t>
      </w:r>
      <w:r w:rsidRPr="00D5422D">
        <w:t>;</w:t>
      </w:r>
    </w:p>
    <w:p w:rsidR="00A1750A" w:rsidRPr="00F432DB" w:rsidRDefault="00A1750A" w:rsidP="00A1750A">
      <w:pPr>
        <w:widowControl w:val="0"/>
        <w:ind w:firstLine="709"/>
        <w:rPr>
          <w:b/>
          <w:bCs/>
        </w:rPr>
      </w:pPr>
    </w:p>
    <w:p w:rsidR="00A1750A" w:rsidRPr="00B32B0E" w:rsidRDefault="00A1750A" w:rsidP="00A1750A">
      <w:pPr>
        <w:rPr>
          <w:b/>
          <w:bCs/>
        </w:rPr>
      </w:pPr>
      <w:r w:rsidRPr="00B32B0E">
        <w:rPr>
          <w:b/>
          <w:bCs/>
        </w:rPr>
        <w:t>1.5. График практики</w:t>
      </w:r>
    </w:p>
    <w:p w:rsidR="00A1750A" w:rsidRPr="00B32B0E" w:rsidRDefault="00A1750A" w:rsidP="00A1750A">
      <w:pPr>
        <w:rPr>
          <w:b/>
          <w:bCs/>
        </w:rPr>
      </w:pPr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1484"/>
        <w:gridCol w:w="4341"/>
        <w:gridCol w:w="849"/>
        <w:gridCol w:w="2393"/>
      </w:tblGrid>
      <w:tr w:rsidR="00A1750A" w:rsidRPr="00D62C6C" w:rsidTr="004713B8">
        <w:tc>
          <w:tcPr>
            <w:tcW w:w="751" w:type="dxa"/>
            <w:vAlign w:val="center"/>
          </w:tcPr>
          <w:p w:rsidR="00A1750A" w:rsidRPr="00D62C6C" w:rsidRDefault="00A1750A" w:rsidP="004713B8">
            <w:pPr>
              <w:jc w:val="center"/>
              <w:rPr>
                <w:b/>
              </w:rPr>
            </w:pPr>
            <w:r w:rsidRPr="00D62C6C">
              <w:rPr>
                <w:b/>
              </w:rPr>
              <w:t>Курс</w:t>
            </w:r>
          </w:p>
        </w:tc>
        <w:tc>
          <w:tcPr>
            <w:tcW w:w="1484" w:type="dxa"/>
            <w:vAlign w:val="center"/>
          </w:tcPr>
          <w:p w:rsidR="00A1750A" w:rsidRPr="00D62C6C" w:rsidRDefault="00A1750A" w:rsidP="004713B8">
            <w:pPr>
              <w:jc w:val="center"/>
              <w:rPr>
                <w:b/>
                <w:spacing w:val="-4"/>
              </w:rPr>
            </w:pPr>
            <w:r w:rsidRPr="00D62C6C">
              <w:rPr>
                <w:b/>
                <w:spacing w:val="-4"/>
              </w:rPr>
              <w:t>Семестр проведения разделов практики</w:t>
            </w:r>
          </w:p>
        </w:tc>
        <w:tc>
          <w:tcPr>
            <w:tcW w:w="4341" w:type="dxa"/>
            <w:vAlign w:val="center"/>
          </w:tcPr>
          <w:p w:rsidR="00A1750A" w:rsidRPr="00D62C6C" w:rsidRDefault="00A1750A" w:rsidP="004713B8">
            <w:pPr>
              <w:jc w:val="center"/>
              <w:rPr>
                <w:b/>
              </w:rPr>
            </w:pPr>
            <w:r w:rsidRPr="00D62C6C">
              <w:rPr>
                <w:b/>
              </w:rPr>
              <w:t>Место практики (или разделов практики) в образовательной программе</w:t>
            </w:r>
          </w:p>
          <w:p w:rsidR="00A1750A" w:rsidRPr="00D62C6C" w:rsidRDefault="00A1750A" w:rsidP="004713B8">
            <w:pPr>
              <w:jc w:val="center"/>
            </w:pPr>
            <w:r w:rsidRPr="00D62C6C">
              <w:t>(</w:t>
            </w:r>
            <w:r w:rsidRPr="00D62C6C">
              <w:rPr>
                <w:i/>
              </w:rPr>
              <w:t>после изучения, каких дисциплин, разделов ПМ</w:t>
            </w:r>
            <w:r w:rsidRPr="00D62C6C">
              <w:t>)</w:t>
            </w:r>
          </w:p>
        </w:tc>
        <w:tc>
          <w:tcPr>
            <w:tcW w:w="849" w:type="dxa"/>
            <w:vAlign w:val="center"/>
          </w:tcPr>
          <w:p w:rsidR="00A1750A" w:rsidRPr="00D62C6C" w:rsidRDefault="00A1750A" w:rsidP="004713B8">
            <w:pPr>
              <w:jc w:val="center"/>
              <w:rPr>
                <w:b/>
              </w:rPr>
            </w:pPr>
            <w:r w:rsidRPr="00D62C6C">
              <w:rPr>
                <w:b/>
              </w:rPr>
              <w:t>Кол-во часов</w:t>
            </w:r>
          </w:p>
        </w:tc>
        <w:tc>
          <w:tcPr>
            <w:tcW w:w="2393" w:type="dxa"/>
            <w:vAlign w:val="center"/>
          </w:tcPr>
          <w:p w:rsidR="00A1750A" w:rsidRPr="00D62C6C" w:rsidRDefault="00A1750A" w:rsidP="004713B8">
            <w:pPr>
              <w:jc w:val="center"/>
              <w:rPr>
                <w:b/>
              </w:rPr>
            </w:pPr>
            <w:r w:rsidRPr="00D62C6C">
              <w:rPr>
                <w:b/>
              </w:rPr>
              <w:t>Место проведения</w:t>
            </w:r>
          </w:p>
        </w:tc>
      </w:tr>
      <w:tr w:rsidR="006535C5" w:rsidRPr="00D62C6C" w:rsidTr="004713B8">
        <w:trPr>
          <w:trHeight w:val="528"/>
        </w:trPr>
        <w:tc>
          <w:tcPr>
            <w:tcW w:w="751" w:type="dxa"/>
            <w:vMerge w:val="restart"/>
          </w:tcPr>
          <w:p w:rsidR="006535C5" w:rsidRPr="00D62C6C" w:rsidRDefault="006535C5" w:rsidP="004713B8">
            <w:pPr>
              <w:jc w:val="center"/>
            </w:pPr>
            <w:r w:rsidRPr="00D62C6C">
              <w:t>2</w:t>
            </w:r>
          </w:p>
          <w:p w:rsidR="006535C5" w:rsidRPr="00D62C6C" w:rsidRDefault="006535C5" w:rsidP="004713B8"/>
        </w:tc>
        <w:tc>
          <w:tcPr>
            <w:tcW w:w="1484" w:type="dxa"/>
            <w:vMerge w:val="restart"/>
          </w:tcPr>
          <w:p w:rsidR="006535C5" w:rsidRPr="00D62C6C" w:rsidRDefault="006535C5" w:rsidP="004713B8">
            <w:pPr>
              <w:jc w:val="center"/>
            </w:pPr>
            <w:r w:rsidRPr="00D62C6C">
              <w:t>4</w:t>
            </w:r>
          </w:p>
          <w:p w:rsidR="006535C5" w:rsidRPr="00D62C6C" w:rsidRDefault="006535C5" w:rsidP="004713B8"/>
        </w:tc>
        <w:tc>
          <w:tcPr>
            <w:tcW w:w="4341" w:type="dxa"/>
          </w:tcPr>
          <w:p w:rsidR="006535C5" w:rsidRPr="00D62C6C" w:rsidRDefault="006535C5" w:rsidP="004713B8">
            <w:r w:rsidRPr="00D62C6C">
              <w:rPr>
                <w:b/>
              </w:rPr>
              <w:t>МДК.06.01.</w:t>
            </w:r>
            <w:r w:rsidRPr="00D62C6C">
              <w:t>Организация выполнения работ по профессии "Кондитер":</w:t>
            </w:r>
          </w:p>
        </w:tc>
        <w:tc>
          <w:tcPr>
            <w:tcW w:w="849" w:type="dxa"/>
          </w:tcPr>
          <w:p w:rsidR="006535C5" w:rsidRPr="000806BD" w:rsidRDefault="006535C5" w:rsidP="005705DD">
            <w:pPr>
              <w:widowControl w:val="0"/>
              <w:snapToGrid w:val="0"/>
              <w:jc w:val="center"/>
            </w:pPr>
            <w:r w:rsidRPr="000806BD">
              <w:t>1</w:t>
            </w:r>
            <w:r>
              <w:t>0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442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FB648A" w:rsidRDefault="006535C5" w:rsidP="005705DD">
            <w:pPr>
              <w:widowControl w:val="0"/>
              <w:tabs>
                <w:tab w:val="left" w:pos="1404"/>
              </w:tabs>
              <w:snapToGrid w:val="0"/>
            </w:pPr>
            <w:r w:rsidRPr="00A35819">
              <w:t>Раздел 1 Организация работы кондитерского цеха</w:t>
            </w:r>
          </w:p>
        </w:tc>
        <w:tc>
          <w:tcPr>
            <w:tcW w:w="849" w:type="dxa"/>
          </w:tcPr>
          <w:p w:rsidR="006535C5" w:rsidRPr="000806BD" w:rsidRDefault="006535C5" w:rsidP="005705DD">
            <w:pPr>
              <w:widowControl w:val="0"/>
              <w:snapToGrid w:val="0"/>
              <w:jc w:val="center"/>
            </w:pPr>
            <w:r>
              <w:t>162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510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FB648A" w:rsidRDefault="006535C5" w:rsidP="005705DD">
            <w:pPr>
              <w:widowControl w:val="0"/>
              <w:tabs>
                <w:tab w:val="left" w:pos="1404"/>
              </w:tabs>
              <w:snapToGrid w:val="0"/>
            </w:pPr>
            <w:r w:rsidRPr="004A3AD0">
              <w:t>Раздел 2 Изготовление выпеченных полуфабрикатов</w:t>
            </w:r>
          </w:p>
        </w:tc>
        <w:tc>
          <w:tcPr>
            <w:tcW w:w="849" w:type="dxa"/>
          </w:tcPr>
          <w:p w:rsidR="006535C5" w:rsidRPr="00136AF8" w:rsidRDefault="006535C5" w:rsidP="005705DD">
            <w:pPr>
              <w:widowControl w:val="0"/>
              <w:snapToGrid w:val="0"/>
              <w:jc w:val="center"/>
            </w:pPr>
            <w:r>
              <w:t>58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540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136AF8" w:rsidRDefault="006535C5" w:rsidP="005705DD">
            <w:pPr>
              <w:widowControl w:val="0"/>
              <w:snapToGrid w:val="0"/>
            </w:pPr>
            <w:r w:rsidRPr="009E2BCD">
              <w:t>Раздел 3 Изготовление отделочных полуфабрикатов</w:t>
            </w:r>
          </w:p>
        </w:tc>
        <w:tc>
          <w:tcPr>
            <w:tcW w:w="849" w:type="dxa"/>
          </w:tcPr>
          <w:p w:rsidR="006535C5" w:rsidRPr="00752542" w:rsidRDefault="006535C5" w:rsidP="005705DD">
            <w:pPr>
              <w:widowControl w:val="0"/>
              <w:snapToGrid w:val="0"/>
              <w:jc w:val="center"/>
            </w:pPr>
            <w:r>
              <w:t>74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514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752542" w:rsidRDefault="006535C5" w:rsidP="005705DD">
            <w:pPr>
              <w:widowControl w:val="0"/>
              <w:snapToGrid w:val="0"/>
            </w:pPr>
            <w:r w:rsidRPr="004A1997">
              <w:t>Раздел 4 Изготовление кексов и рулетов</w:t>
            </w:r>
          </w:p>
        </w:tc>
        <w:tc>
          <w:tcPr>
            <w:tcW w:w="849" w:type="dxa"/>
          </w:tcPr>
          <w:p w:rsidR="006535C5" w:rsidRPr="008758E8" w:rsidRDefault="006535C5" w:rsidP="005705DD">
            <w:pPr>
              <w:widowControl w:val="0"/>
              <w:snapToGrid w:val="0"/>
              <w:jc w:val="center"/>
            </w:pPr>
            <w:r w:rsidRPr="008758E8">
              <w:t>1</w:t>
            </w:r>
            <w:r>
              <w:t>44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480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8758E8" w:rsidRDefault="006535C5" w:rsidP="005705DD">
            <w:pPr>
              <w:widowControl w:val="0"/>
              <w:snapToGrid w:val="0"/>
            </w:pPr>
            <w:r w:rsidRPr="008758E8">
              <w:t>Раздел 5. Изготовление  и презентация классических тортов и пирожных</w:t>
            </w:r>
          </w:p>
        </w:tc>
        <w:tc>
          <w:tcPr>
            <w:tcW w:w="849" w:type="dxa"/>
          </w:tcPr>
          <w:p w:rsidR="006535C5" w:rsidRPr="00070671" w:rsidRDefault="006535C5" w:rsidP="005705DD">
            <w:pPr>
              <w:widowControl w:val="0"/>
              <w:snapToGrid w:val="0"/>
              <w:jc w:val="center"/>
            </w:pPr>
            <w:r>
              <w:t>28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480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070671" w:rsidRDefault="006535C5" w:rsidP="005705DD">
            <w:pPr>
              <w:widowControl w:val="0"/>
              <w:snapToGrid w:val="0"/>
            </w:pPr>
            <w:r w:rsidRPr="00070671">
              <w:t>Раздел 6 Изготовление  и презентация шоколадной продукции</w:t>
            </w:r>
          </w:p>
        </w:tc>
        <w:tc>
          <w:tcPr>
            <w:tcW w:w="849" w:type="dxa"/>
          </w:tcPr>
          <w:p w:rsidR="006535C5" w:rsidRPr="00070671" w:rsidRDefault="006535C5" w:rsidP="005705DD">
            <w:pPr>
              <w:widowControl w:val="0"/>
              <w:snapToGrid w:val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495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070671" w:rsidRDefault="006535C5" w:rsidP="005705DD">
            <w:pPr>
              <w:widowControl w:val="0"/>
              <w:snapToGrid w:val="0"/>
            </w:pPr>
            <w:r w:rsidRPr="00070671">
              <w:t>Раздел 7 Упаковка, маркировка, транспортировка готовой кондитерской продукции</w:t>
            </w:r>
          </w:p>
        </w:tc>
        <w:tc>
          <w:tcPr>
            <w:tcW w:w="849" w:type="dxa"/>
          </w:tcPr>
          <w:p w:rsidR="006535C5" w:rsidRPr="00516CE3" w:rsidRDefault="006535C5" w:rsidP="005705DD">
            <w:pPr>
              <w:widowControl w:val="0"/>
              <w:snapToGrid w:val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720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516CE3" w:rsidRDefault="006535C5" w:rsidP="005705DD">
            <w:pPr>
              <w:widowControl w:val="0"/>
              <w:snapToGrid w:val="0"/>
            </w:pPr>
            <w:r w:rsidRPr="00516CE3">
              <w:t>Раздел 8. Охлаждение, замораживание, упаковка и хранение шоколадной и кондитерской продукции</w:t>
            </w:r>
          </w:p>
        </w:tc>
        <w:tc>
          <w:tcPr>
            <w:tcW w:w="849" w:type="dxa"/>
          </w:tcPr>
          <w:p w:rsidR="006535C5" w:rsidRPr="00516CE3" w:rsidRDefault="006535C5" w:rsidP="005705DD">
            <w:pPr>
              <w:widowControl w:val="0"/>
              <w:snapToGrid w:val="0"/>
              <w:jc w:val="center"/>
            </w:pPr>
            <w:r w:rsidRPr="00516CE3">
              <w:t>10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6535C5" w:rsidRPr="00D62C6C" w:rsidTr="004713B8">
        <w:trPr>
          <w:trHeight w:val="555"/>
        </w:trPr>
        <w:tc>
          <w:tcPr>
            <w:tcW w:w="751" w:type="dxa"/>
            <w:vMerge/>
          </w:tcPr>
          <w:p w:rsidR="006535C5" w:rsidRPr="00D62C6C" w:rsidRDefault="006535C5" w:rsidP="004713B8"/>
        </w:tc>
        <w:tc>
          <w:tcPr>
            <w:tcW w:w="1484" w:type="dxa"/>
            <w:vMerge/>
          </w:tcPr>
          <w:p w:rsidR="006535C5" w:rsidRPr="00D62C6C" w:rsidRDefault="006535C5" w:rsidP="004713B8"/>
        </w:tc>
        <w:tc>
          <w:tcPr>
            <w:tcW w:w="4341" w:type="dxa"/>
          </w:tcPr>
          <w:p w:rsidR="006535C5" w:rsidRPr="00516CE3" w:rsidRDefault="006535C5" w:rsidP="005705DD">
            <w:pPr>
              <w:widowControl w:val="0"/>
              <w:snapToGrid w:val="0"/>
            </w:pPr>
            <w:r w:rsidRPr="00516CE3">
              <w:t>Раздел 9 Санитария и гигиена на предприятиях кондитерского производства</w:t>
            </w:r>
          </w:p>
        </w:tc>
        <w:tc>
          <w:tcPr>
            <w:tcW w:w="849" w:type="dxa"/>
          </w:tcPr>
          <w:p w:rsidR="006535C5" w:rsidRPr="000806BD" w:rsidRDefault="006535C5" w:rsidP="005705DD">
            <w:pPr>
              <w:widowControl w:val="0"/>
              <w:snapToGrid w:val="0"/>
              <w:jc w:val="center"/>
            </w:pPr>
            <w:r w:rsidRPr="000806BD">
              <w:t>1</w:t>
            </w:r>
            <w:r>
              <w:t>2</w:t>
            </w:r>
          </w:p>
        </w:tc>
        <w:tc>
          <w:tcPr>
            <w:tcW w:w="2393" w:type="dxa"/>
          </w:tcPr>
          <w:p w:rsidR="006535C5" w:rsidRPr="00D62C6C" w:rsidRDefault="006535C5" w:rsidP="004713B8"/>
        </w:tc>
      </w:tr>
      <w:tr w:rsidR="00A1750A" w:rsidRPr="00D62C6C" w:rsidTr="004713B8">
        <w:tc>
          <w:tcPr>
            <w:tcW w:w="751" w:type="dxa"/>
            <w:vMerge/>
          </w:tcPr>
          <w:p w:rsidR="00A1750A" w:rsidRPr="00D62C6C" w:rsidRDefault="00A1750A" w:rsidP="004713B8"/>
        </w:tc>
        <w:tc>
          <w:tcPr>
            <w:tcW w:w="1484" w:type="dxa"/>
            <w:vMerge/>
          </w:tcPr>
          <w:p w:rsidR="00A1750A" w:rsidRPr="00D62C6C" w:rsidRDefault="00A1750A" w:rsidP="004713B8"/>
        </w:tc>
        <w:tc>
          <w:tcPr>
            <w:tcW w:w="4341" w:type="dxa"/>
          </w:tcPr>
          <w:p w:rsidR="00A1750A" w:rsidRPr="00D62C6C" w:rsidRDefault="00A1750A" w:rsidP="004713B8">
            <w:pPr>
              <w:rPr>
                <w:b/>
              </w:rPr>
            </w:pPr>
            <w:r w:rsidRPr="00D62C6C">
              <w:rPr>
                <w:b/>
              </w:rPr>
              <w:t xml:space="preserve">Учебная практика </w:t>
            </w:r>
          </w:p>
        </w:tc>
        <w:tc>
          <w:tcPr>
            <w:tcW w:w="849" w:type="dxa"/>
          </w:tcPr>
          <w:p w:rsidR="00A1750A" w:rsidRPr="00D62C6C" w:rsidRDefault="00A1750A" w:rsidP="004713B8">
            <w:pPr>
              <w:rPr>
                <w:b/>
              </w:rPr>
            </w:pPr>
            <w:r w:rsidRPr="00D62C6C">
              <w:rPr>
                <w:b/>
              </w:rPr>
              <w:t>72</w:t>
            </w:r>
          </w:p>
        </w:tc>
        <w:tc>
          <w:tcPr>
            <w:tcW w:w="2393" w:type="dxa"/>
          </w:tcPr>
          <w:p w:rsidR="00A1750A" w:rsidRPr="00D62C6C" w:rsidRDefault="00A1750A" w:rsidP="004713B8">
            <w:r w:rsidRPr="00D62C6C">
              <w:t>ГАПОУ «ОГК»</w:t>
            </w:r>
          </w:p>
        </w:tc>
      </w:tr>
      <w:tr w:rsidR="00A1750A" w:rsidRPr="00D62C6C" w:rsidTr="004713B8">
        <w:tc>
          <w:tcPr>
            <w:tcW w:w="751" w:type="dxa"/>
            <w:vMerge/>
          </w:tcPr>
          <w:p w:rsidR="00A1750A" w:rsidRPr="00D62C6C" w:rsidRDefault="00A1750A" w:rsidP="004713B8"/>
        </w:tc>
        <w:tc>
          <w:tcPr>
            <w:tcW w:w="1484" w:type="dxa"/>
            <w:vMerge/>
          </w:tcPr>
          <w:p w:rsidR="00A1750A" w:rsidRPr="00D62C6C" w:rsidRDefault="00A1750A" w:rsidP="004713B8"/>
        </w:tc>
        <w:tc>
          <w:tcPr>
            <w:tcW w:w="4341" w:type="dxa"/>
          </w:tcPr>
          <w:p w:rsidR="00A1750A" w:rsidRPr="00D62C6C" w:rsidRDefault="00A1750A" w:rsidP="004713B8">
            <w:pPr>
              <w:rPr>
                <w:b/>
              </w:rPr>
            </w:pPr>
            <w:r w:rsidRPr="00D62C6C">
              <w:rPr>
                <w:b/>
              </w:rPr>
              <w:t xml:space="preserve">Производственная практика </w:t>
            </w:r>
          </w:p>
        </w:tc>
        <w:tc>
          <w:tcPr>
            <w:tcW w:w="849" w:type="dxa"/>
          </w:tcPr>
          <w:p w:rsidR="00A1750A" w:rsidRPr="00D62C6C" w:rsidRDefault="00A1750A" w:rsidP="004713B8">
            <w:pPr>
              <w:rPr>
                <w:b/>
              </w:rPr>
            </w:pPr>
            <w:r w:rsidRPr="00D62C6C">
              <w:rPr>
                <w:b/>
              </w:rPr>
              <w:t>72</w:t>
            </w:r>
          </w:p>
        </w:tc>
        <w:tc>
          <w:tcPr>
            <w:tcW w:w="2393" w:type="dxa"/>
          </w:tcPr>
          <w:p w:rsidR="00A1750A" w:rsidRPr="00D62C6C" w:rsidRDefault="00A1750A" w:rsidP="004713B8">
            <w:pPr>
              <w:jc w:val="both"/>
            </w:pPr>
            <w:r w:rsidRPr="00D62C6C">
              <w:t xml:space="preserve">ООО Оренбургский </w:t>
            </w:r>
            <w:proofErr w:type="spellStart"/>
            <w:r w:rsidRPr="00D62C6C">
              <w:t>кондитер</w:t>
            </w:r>
            <w:proofErr w:type="gramStart"/>
            <w:r w:rsidRPr="00D62C6C">
              <w:t>;О</w:t>
            </w:r>
            <w:proofErr w:type="gramEnd"/>
            <w:r w:rsidRPr="00D62C6C">
              <w:t>ОО</w:t>
            </w:r>
            <w:proofErr w:type="spellEnd"/>
            <w:r w:rsidRPr="00D62C6C">
              <w:t xml:space="preserve"> Оренбургский </w:t>
            </w:r>
            <w:proofErr w:type="spellStart"/>
            <w:r w:rsidRPr="00D62C6C">
              <w:t>хлебокомбинат</w:t>
            </w:r>
            <w:proofErr w:type="spellEnd"/>
            <w:r w:rsidRPr="00D62C6C">
              <w:t>;</w:t>
            </w:r>
          </w:p>
          <w:p w:rsidR="00A1750A" w:rsidRPr="00D62C6C" w:rsidRDefault="00A1750A" w:rsidP="004713B8">
            <w:pPr>
              <w:jc w:val="both"/>
            </w:pPr>
            <w:proofErr w:type="spellStart"/>
            <w:r w:rsidRPr="00D62C6C">
              <w:t>Хлебокомбинат</w:t>
            </w:r>
            <w:proofErr w:type="spellEnd"/>
            <w:r w:rsidRPr="00D62C6C">
              <w:t xml:space="preserve"> №2.</w:t>
            </w:r>
          </w:p>
          <w:p w:rsidR="00A1750A" w:rsidRPr="00D62C6C" w:rsidRDefault="00A1750A" w:rsidP="004713B8">
            <w:r w:rsidRPr="00D62C6C">
              <w:rPr>
                <w:shd w:val="clear" w:color="auto" w:fill="FFFFFF"/>
              </w:rPr>
              <w:t>Булочная–кондитерская «Грильяж».</w:t>
            </w:r>
          </w:p>
        </w:tc>
      </w:tr>
      <w:tr w:rsidR="00A1750A" w:rsidRPr="00D62C6C" w:rsidTr="004713B8">
        <w:tc>
          <w:tcPr>
            <w:tcW w:w="751" w:type="dxa"/>
          </w:tcPr>
          <w:p w:rsidR="00A1750A" w:rsidRPr="00D62C6C" w:rsidRDefault="00A1750A" w:rsidP="004713B8"/>
        </w:tc>
        <w:tc>
          <w:tcPr>
            <w:tcW w:w="1484" w:type="dxa"/>
          </w:tcPr>
          <w:p w:rsidR="00A1750A" w:rsidRPr="00D62C6C" w:rsidRDefault="00A1750A" w:rsidP="004713B8"/>
        </w:tc>
        <w:tc>
          <w:tcPr>
            <w:tcW w:w="4341" w:type="dxa"/>
          </w:tcPr>
          <w:p w:rsidR="00A1750A" w:rsidRPr="00D62C6C" w:rsidRDefault="00A1750A" w:rsidP="004713B8">
            <w:pPr>
              <w:jc w:val="right"/>
              <w:rPr>
                <w:b/>
              </w:rPr>
            </w:pPr>
            <w:r w:rsidRPr="00D62C6C">
              <w:rPr>
                <w:b/>
              </w:rPr>
              <w:t>ИТОГО</w:t>
            </w:r>
          </w:p>
        </w:tc>
        <w:tc>
          <w:tcPr>
            <w:tcW w:w="849" w:type="dxa"/>
          </w:tcPr>
          <w:p w:rsidR="00A1750A" w:rsidRPr="00D62C6C" w:rsidRDefault="006535C5" w:rsidP="004713B8">
            <w:pPr>
              <w:rPr>
                <w:b/>
              </w:rPr>
            </w:pPr>
            <w:r>
              <w:rPr>
                <w:b/>
              </w:rPr>
              <w:t>640</w:t>
            </w:r>
          </w:p>
        </w:tc>
        <w:tc>
          <w:tcPr>
            <w:tcW w:w="2393" w:type="dxa"/>
          </w:tcPr>
          <w:p w:rsidR="00A1750A" w:rsidRPr="00D62C6C" w:rsidRDefault="00A1750A" w:rsidP="004713B8"/>
        </w:tc>
      </w:tr>
    </w:tbl>
    <w:p w:rsidR="00A1750A" w:rsidRDefault="00A1750A" w:rsidP="00A1750A">
      <w:pPr>
        <w:widowControl w:val="0"/>
        <w:jc w:val="both"/>
        <w:rPr>
          <w:b/>
        </w:rPr>
      </w:pPr>
    </w:p>
    <w:p w:rsidR="00A1750A" w:rsidRDefault="00A1750A" w:rsidP="00A1750A">
      <w:pPr>
        <w:suppressAutoHyphens/>
        <w:jc w:val="both"/>
        <w:rPr>
          <w:b/>
          <w:lang w:eastAsia="ar-SA"/>
        </w:rPr>
      </w:pPr>
      <w:r w:rsidRPr="002164C4">
        <w:rPr>
          <w:b/>
          <w:lang w:eastAsia="ar-SA"/>
        </w:rPr>
        <w:t>1.6</w:t>
      </w:r>
      <w:r w:rsidRPr="002164C4">
        <w:rPr>
          <w:lang w:eastAsia="ar-SA"/>
        </w:rPr>
        <w:t xml:space="preserve"> </w:t>
      </w:r>
      <w:r w:rsidRPr="002164C4">
        <w:rPr>
          <w:b/>
          <w:lang w:eastAsia="ar-SA"/>
        </w:rPr>
        <w:t xml:space="preserve">Перечень документов/материалов, предоставляемых </w:t>
      </w:r>
      <w:proofErr w:type="gramStart"/>
      <w:r w:rsidRPr="002164C4">
        <w:rPr>
          <w:b/>
          <w:lang w:eastAsia="ar-SA"/>
        </w:rPr>
        <w:t>обучающимися</w:t>
      </w:r>
      <w:proofErr w:type="gramEnd"/>
      <w:r w:rsidRPr="002164C4">
        <w:rPr>
          <w:b/>
          <w:lang w:eastAsia="ar-SA"/>
        </w:rPr>
        <w:t xml:space="preserve"> по итогам прохождения практики:</w:t>
      </w:r>
    </w:p>
    <w:p w:rsidR="00A1750A" w:rsidRPr="00F432DB" w:rsidRDefault="00A1750A" w:rsidP="00A1750A">
      <w:pPr>
        <w:widowControl w:val="0"/>
        <w:ind w:firstLine="709"/>
        <w:jc w:val="both"/>
      </w:pPr>
      <w:r>
        <w:t xml:space="preserve">- </w:t>
      </w:r>
      <w:r w:rsidRPr="00F432DB">
        <w:t>дневник по практике;</w:t>
      </w:r>
    </w:p>
    <w:p w:rsidR="00A1750A" w:rsidRPr="00F432DB" w:rsidRDefault="00A1750A" w:rsidP="00A1750A">
      <w:pPr>
        <w:widowControl w:val="0"/>
        <w:ind w:firstLine="709"/>
        <w:jc w:val="both"/>
      </w:pPr>
      <w:r w:rsidRPr="00F432DB">
        <w:t>- отчет по практике;</w:t>
      </w:r>
    </w:p>
    <w:p w:rsidR="00A1750A" w:rsidRPr="00F432DB" w:rsidRDefault="00A1750A" w:rsidP="00A1750A">
      <w:pPr>
        <w:widowControl w:val="0"/>
        <w:ind w:firstLine="709"/>
        <w:jc w:val="both"/>
      </w:pPr>
      <w:r>
        <w:t xml:space="preserve">- </w:t>
      </w:r>
      <w:r w:rsidRPr="00F432DB">
        <w:t>материалы индивидуальных заданий (таблицы, схемы, нормативные документы, фотографии);</w:t>
      </w:r>
    </w:p>
    <w:p w:rsidR="00A1750A" w:rsidRPr="00F432DB" w:rsidRDefault="00A1750A" w:rsidP="00A1750A">
      <w:pPr>
        <w:widowControl w:val="0"/>
        <w:ind w:firstLine="709"/>
      </w:pPr>
      <w:r w:rsidRPr="00F432DB">
        <w:t xml:space="preserve">- характеристика </w:t>
      </w:r>
    </w:p>
    <w:p w:rsidR="00A1750A" w:rsidRDefault="00A1750A" w:rsidP="00A1750A">
      <w:pPr>
        <w:widowControl w:val="0"/>
        <w:ind w:firstLine="709"/>
        <w:jc w:val="both"/>
        <w:rPr>
          <w:b/>
        </w:rPr>
      </w:pPr>
      <w:r w:rsidRPr="00F432DB">
        <w:t>- аттестационный лист</w:t>
      </w:r>
    </w:p>
    <w:p w:rsidR="00A1750A" w:rsidRPr="002164C4" w:rsidRDefault="00A1750A" w:rsidP="00A1750A">
      <w:pPr>
        <w:suppressAutoHyphens/>
        <w:jc w:val="both"/>
        <w:rPr>
          <w:b/>
          <w:lang w:eastAsia="ar-SA"/>
        </w:rPr>
      </w:pPr>
    </w:p>
    <w:p w:rsidR="00A1750A" w:rsidRDefault="00A1750A" w:rsidP="00A1750A">
      <w:pPr>
        <w:suppressAutoHyphens/>
        <w:ind w:left="-142" w:firstLine="142"/>
        <w:jc w:val="both"/>
        <w:rPr>
          <w:u w:val="single"/>
          <w:lang w:eastAsia="ar-SA"/>
        </w:rPr>
      </w:pPr>
    </w:p>
    <w:p w:rsidR="00A1750A" w:rsidRPr="002164C4" w:rsidRDefault="00A1750A" w:rsidP="00A1750A">
      <w:pPr>
        <w:suppressAutoHyphens/>
        <w:ind w:left="-142" w:firstLine="142"/>
        <w:rPr>
          <w:b/>
          <w:bCs/>
          <w:u w:val="single"/>
          <w:lang w:eastAsia="ar-SA"/>
        </w:rPr>
        <w:sectPr w:rsidR="00A1750A" w:rsidRPr="002164C4" w:rsidSect="004713B8">
          <w:pgSz w:w="11906" w:h="16838"/>
          <w:pgMar w:top="851" w:right="567" w:bottom="851" w:left="1418" w:header="720" w:footer="720" w:gutter="0"/>
          <w:cols w:space="720"/>
          <w:docGrid w:linePitch="360"/>
        </w:sectPr>
      </w:pPr>
      <w:r w:rsidRPr="002164C4">
        <w:rPr>
          <w:u w:val="single"/>
          <w:lang w:eastAsia="ar-SA"/>
        </w:rPr>
        <w:t xml:space="preserve">  </w:t>
      </w:r>
    </w:p>
    <w:p w:rsidR="00A1750A" w:rsidRDefault="00A1750A" w:rsidP="00A1750A">
      <w:pPr>
        <w:widowControl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2.СОДЕРЖАНИЕ</w:t>
      </w:r>
    </w:p>
    <w:p w:rsidR="00A1750A" w:rsidRPr="00F432DB" w:rsidRDefault="00A1750A" w:rsidP="00A1750A">
      <w:pPr>
        <w:widowControl w:val="0"/>
        <w:jc w:val="both"/>
        <w:rPr>
          <w:b/>
        </w:rPr>
      </w:pPr>
    </w:p>
    <w:p w:rsidR="00A1750A" w:rsidRPr="00F432DB" w:rsidRDefault="00A1750A" w:rsidP="00A17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F432DB">
        <w:rPr>
          <w:b/>
          <w:bCs/>
          <w:caps/>
        </w:rPr>
        <w:t xml:space="preserve">Содержание производственной  практики по </w:t>
      </w:r>
      <w:r w:rsidRPr="0065606C">
        <w:t>ПМ 06. Выполнение работ по одной или нескольким профессиям рабочих, должностям служащих  (кондитер</w:t>
      </w:r>
      <w:r w:rsidRPr="00F432DB">
        <w:rPr>
          <w:b/>
        </w:rPr>
        <w:t>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6804"/>
        <w:gridCol w:w="4394"/>
        <w:gridCol w:w="992"/>
        <w:gridCol w:w="1985"/>
      </w:tblGrid>
      <w:tr w:rsidR="00A1750A" w:rsidRPr="0065606C" w:rsidTr="004713B8">
        <w:trPr>
          <w:cantSplit/>
          <w:trHeight w:val="288"/>
        </w:trPr>
        <w:tc>
          <w:tcPr>
            <w:tcW w:w="1277" w:type="dxa"/>
            <w:vMerge w:val="restart"/>
            <w:vAlign w:val="center"/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/>
                <w:bCs/>
              </w:rPr>
              <w:t>Код ПК</w:t>
            </w:r>
          </w:p>
        </w:tc>
        <w:tc>
          <w:tcPr>
            <w:tcW w:w="6804" w:type="dxa"/>
            <w:vMerge w:val="restart"/>
            <w:vAlign w:val="center"/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/>
                <w:bCs/>
              </w:rPr>
              <w:t>Наименование ПК</w:t>
            </w:r>
          </w:p>
        </w:tc>
        <w:tc>
          <w:tcPr>
            <w:tcW w:w="7371" w:type="dxa"/>
            <w:gridSpan w:val="3"/>
            <w:tcBorders>
              <w:right w:val="single" w:sz="2" w:space="0" w:color="auto"/>
            </w:tcBorders>
            <w:vAlign w:val="center"/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/>
                <w:bCs/>
              </w:rPr>
              <w:t>ПРОИЗВОДСТВЕННАЯ  ПРАКТИКА</w:t>
            </w:r>
          </w:p>
        </w:tc>
      </w:tr>
      <w:tr w:rsidR="00A1750A" w:rsidRPr="0065606C" w:rsidTr="004713B8">
        <w:trPr>
          <w:cantSplit/>
          <w:trHeight w:val="703"/>
        </w:trPr>
        <w:tc>
          <w:tcPr>
            <w:tcW w:w="1277" w:type="dxa"/>
            <w:vMerge/>
            <w:vAlign w:val="center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6804" w:type="dxa"/>
            <w:vMerge/>
            <w:vAlign w:val="center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4394" w:type="dxa"/>
            <w:vAlign w:val="center"/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992" w:type="dxa"/>
            <w:vAlign w:val="center"/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/>
                <w:bCs/>
              </w:rPr>
              <w:t>Объем часов</w:t>
            </w: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/>
                <w:bCs/>
              </w:rPr>
              <w:t>Форма отчетности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>.1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</w:p>
        </w:tc>
        <w:tc>
          <w:tcPr>
            <w:tcW w:w="4394" w:type="dxa"/>
          </w:tcPr>
          <w:p w:rsidR="00A1750A" w:rsidRPr="0065606C" w:rsidRDefault="00A1750A" w:rsidP="004713B8">
            <w:pPr>
              <w:tabs>
                <w:tab w:val="left" w:pos="421"/>
              </w:tabs>
            </w:pPr>
            <w:r w:rsidRPr="0065606C">
              <w:tab/>
            </w:r>
          </w:p>
          <w:p w:rsidR="00A1750A" w:rsidRPr="0065606C" w:rsidRDefault="00A1750A" w:rsidP="004713B8">
            <w:bookmarkStart w:id="0" w:name="OLE_LINK1"/>
            <w:r w:rsidRPr="0065606C">
              <w:t>Знакомство с программой практики и порядком её проведения. Водный инструктаж по безопасности труда и пожарной безопасности. Знакомство с предприятием, режимом работы, ассортиментом выпускаемой продукции, контроль качества</w:t>
            </w:r>
          </w:p>
          <w:bookmarkEnd w:id="0"/>
          <w:p w:rsidR="00A1750A" w:rsidRPr="0065606C" w:rsidRDefault="00A1750A" w:rsidP="004713B8">
            <w:pPr>
              <w:tabs>
                <w:tab w:val="left" w:pos="421"/>
              </w:tabs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r w:rsidRPr="0065606C">
              <w:t>Приготовить в технологической последовательности сдобное пресное тесто и изделия из него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lastRenderedPageBreak/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r w:rsidRPr="0065606C">
              <w:lastRenderedPageBreak/>
              <w:t>Приготовить в технологической последовательности песочный полуфабрикат и изделия из него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lastRenderedPageBreak/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r w:rsidRPr="0065606C">
              <w:t>Приготовить в технологической последовательности бисквитный полуфабрикат и изделия из него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 xml:space="preserve">Упаковка готовой продукции и складирование пищевых </w:t>
            </w:r>
            <w:r w:rsidRPr="0065606C">
              <w:rPr>
                <w:rFonts w:eastAsia="SchoolBookC"/>
              </w:rPr>
              <w:lastRenderedPageBreak/>
              <w:t>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r w:rsidRPr="0065606C">
              <w:lastRenderedPageBreak/>
              <w:t>Приготовить в технологической последовательности заварной полуфабрикат и изделия из него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lastRenderedPageBreak/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pPr>
              <w:widowControl w:val="0"/>
            </w:pPr>
            <w:r w:rsidRPr="0065606C">
              <w:t>Приготовить в технологической последовательности отделочной полуфабрикат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6.7,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lastRenderedPageBreak/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</w:pPr>
            <w:r w:rsidRPr="0065606C">
              <w:t xml:space="preserve">Презентация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pPr>
              <w:widowControl w:val="0"/>
            </w:pPr>
            <w:r w:rsidRPr="0065606C">
              <w:lastRenderedPageBreak/>
              <w:t>Приготовить в технологической последовательности и презентовать торты  не сложного приготовления.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lastRenderedPageBreak/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6.7,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</w:pPr>
            <w:r w:rsidRPr="0065606C">
              <w:t xml:space="preserve">Презентация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pPr>
              <w:widowControl w:val="0"/>
            </w:pPr>
            <w:r w:rsidRPr="0065606C">
              <w:t>Приготовить в технологической последовательности и презентовать пирожные не сложного приготовления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6.7,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lastRenderedPageBreak/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</w:pPr>
            <w:r w:rsidRPr="0065606C">
              <w:t xml:space="preserve">Презентация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pPr>
              <w:widowControl w:val="0"/>
            </w:pPr>
            <w:r w:rsidRPr="0065606C">
              <w:lastRenderedPageBreak/>
              <w:t>Приготовить в технологической последовательности и презентовать кексы, рулеты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lastRenderedPageBreak/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ind w:left="34" w:hanging="142"/>
              <w:jc w:val="both"/>
              <w:rPr>
                <w:b/>
              </w:rPr>
            </w:pPr>
            <w:r w:rsidRPr="0065606C">
              <w:t xml:space="preserve">Упаковка готовой кондитерской и шоколадной продукции на вынос </w:t>
            </w:r>
          </w:p>
        </w:tc>
        <w:tc>
          <w:tcPr>
            <w:tcW w:w="4394" w:type="dxa"/>
          </w:tcPr>
          <w:p w:rsidR="00A1750A" w:rsidRPr="0065606C" w:rsidRDefault="00A1750A" w:rsidP="004713B8">
            <w:pPr>
              <w:widowControl w:val="0"/>
            </w:pPr>
            <w:r w:rsidRPr="0065606C">
              <w:t>Приготовить в технологической последовательности и презентовать шоколадные изделия.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pPr>
              <w:widowControl w:val="0"/>
            </w:pPr>
            <w:r w:rsidRPr="0065606C">
              <w:t>Приготовить в технологической последовательности и презентовать шоколадные изделия.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  <w:r w:rsidRPr="0065606C"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  <w:r w:rsidRPr="0065606C">
              <w:lastRenderedPageBreak/>
              <w:t xml:space="preserve">ПК </w:t>
            </w:r>
            <w:r w:rsidRPr="0065606C">
              <w:rPr>
                <w:lang w:val="en-US"/>
              </w:rPr>
              <w:t>6</w:t>
            </w:r>
            <w:r w:rsidRPr="0065606C">
              <w:t xml:space="preserve">.1, </w:t>
            </w:r>
            <w:r w:rsidRPr="0065606C">
              <w:rPr>
                <w:lang w:val="en-US"/>
              </w:rPr>
              <w:t>6</w:t>
            </w:r>
            <w:r w:rsidRPr="0065606C">
              <w:t xml:space="preserve">.2, </w:t>
            </w:r>
            <w:r w:rsidRPr="0065606C">
              <w:rPr>
                <w:lang w:val="en-US"/>
              </w:rPr>
              <w:t>6</w:t>
            </w:r>
            <w:r w:rsidRPr="0065606C">
              <w:t xml:space="preserve">.3, </w:t>
            </w:r>
            <w:r w:rsidRPr="0065606C">
              <w:rPr>
                <w:lang w:val="en-US"/>
              </w:rPr>
              <w:t>6</w:t>
            </w:r>
            <w:r w:rsidRPr="0065606C">
              <w:t>.4, 6.5, 6.6, 6.7, 6.8</w:t>
            </w:r>
          </w:p>
        </w:tc>
        <w:tc>
          <w:tcPr>
            <w:tcW w:w="6804" w:type="dxa"/>
          </w:tcPr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Уборка рабочих мест сотрудников кондитерского цеха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65606C">
              <w:t>весоизмерительных</w:t>
            </w:r>
            <w:proofErr w:type="spellEnd"/>
            <w:r w:rsidRPr="0065606C">
              <w:t xml:space="preserve"> приборов кондитерского цеха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rPr>
                <w:rFonts w:eastAsia="SchoolBookC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Подготовка теста, начинки и полуфабрикатов для кондитерской и шоколадной продукции. </w:t>
            </w:r>
          </w:p>
          <w:p w:rsidR="00A1750A" w:rsidRPr="0065606C" w:rsidRDefault="00A1750A" w:rsidP="004713B8">
            <w:pPr>
              <w:ind w:left="34" w:hanging="142"/>
              <w:jc w:val="both"/>
            </w:pPr>
            <w:r w:rsidRPr="0065606C">
              <w:t xml:space="preserve">Изготовление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</w:pPr>
            <w:r w:rsidRPr="0065606C">
              <w:t xml:space="preserve">Презентация кондитерской и шоколадной продукции </w:t>
            </w:r>
          </w:p>
          <w:p w:rsidR="00A1750A" w:rsidRPr="0065606C" w:rsidRDefault="00A1750A" w:rsidP="004713B8">
            <w:pPr>
              <w:widowControl w:val="0"/>
              <w:rPr>
                <w:b/>
              </w:rPr>
            </w:pPr>
            <w:r w:rsidRPr="0065606C">
              <w:t>Упаковка готовой кондитерской и шоколадной продукции на вынос</w:t>
            </w:r>
          </w:p>
        </w:tc>
        <w:tc>
          <w:tcPr>
            <w:tcW w:w="4394" w:type="dxa"/>
          </w:tcPr>
          <w:p w:rsidR="00A1750A" w:rsidRPr="0065606C" w:rsidRDefault="00A1750A" w:rsidP="004713B8">
            <w:pPr>
              <w:widowControl w:val="0"/>
            </w:pPr>
            <w:r w:rsidRPr="0065606C">
              <w:t>Приготовить в технологической последовательности и презентовать шоколадные изделия.</w:t>
            </w:r>
          </w:p>
          <w:p w:rsidR="00A1750A" w:rsidRPr="0065606C" w:rsidRDefault="00A1750A" w:rsidP="004713B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  <w:lang w:val="en-US"/>
              </w:rPr>
            </w:pPr>
            <w:r w:rsidRPr="0065606C">
              <w:rPr>
                <w:bCs/>
                <w:lang w:val="en-US"/>
              </w:rPr>
              <w:t>4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Cs/>
              </w:rPr>
              <w:t>Дневник и отчет по практики</w:t>
            </w: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1198" w:type="dxa"/>
            <w:gridSpan w:val="2"/>
            <w:shd w:val="clear" w:color="auto" w:fill="auto"/>
          </w:tcPr>
          <w:p w:rsidR="00A1750A" w:rsidRPr="0065606C" w:rsidRDefault="00A1750A" w:rsidP="004713B8">
            <w:pPr>
              <w:widowControl w:val="0"/>
              <w:jc w:val="right"/>
              <w:rPr>
                <w:b/>
              </w:rPr>
            </w:pPr>
            <w:r w:rsidRPr="0065606C"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</w:rPr>
            </w:pPr>
          </w:p>
        </w:tc>
      </w:tr>
      <w:tr w:rsidR="00A1750A" w:rsidRPr="0065606C" w:rsidTr="004713B8">
        <w:tc>
          <w:tcPr>
            <w:tcW w:w="1277" w:type="dxa"/>
          </w:tcPr>
          <w:p w:rsidR="00A1750A" w:rsidRPr="0065606C" w:rsidRDefault="00A1750A" w:rsidP="004713B8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1198" w:type="dxa"/>
            <w:gridSpan w:val="2"/>
          </w:tcPr>
          <w:p w:rsidR="00A1750A" w:rsidRPr="0065606C" w:rsidRDefault="00A1750A" w:rsidP="004713B8">
            <w:pPr>
              <w:widowControl w:val="0"/>
              <w:jc w:val="right"/>
              <w:rPr>
                <w:b/>
              </w:rPr>
            </w:pPr>
            <w:r w:rsidRPr="0065606C">
              <w:rPr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A1750A" w:rsidRPr="0065606C" w:rsidRDefault="00A1750A" w:rsidP="004713B8">
            <w:pPr>
              <w:widowControl w:val="0"/>
              <w:jc w:val="center"/>
              <w:rPr>
                <w:b/>
                <w:bCs/>
              </w:rPr>
            </w:pPr>
            <w:r w:rsidRPr="0065606C">
              <w:rPr>
                <w:b/>
                <w:bCs/>
              </w:rPr>
              <w:t>72</w:t>
            </w:r>
          </w:p>
        </w:tc>
        <w:tc>
          <w:tcPr>
            <w:tcW w:w="1985" w:type="dxa"/>
            <w:tcBorders>
              <w:right w:val="single" w:sz="2" w:space="0" w:color="auto"/>
            </w:tcBorders>
          </w:tcPr>
          <w:p w:rsidR="00A1750A" w:rsidRPr="0065606C" w:rsidRDefault="00A1750A" w:rsidP="004713B8">
            <w:pPr>
              <w:widowControl w:val="0"/>
              <w:jc w:val="center"/>
              <w:rPr>
                <w:bCs/>
                <w:highlight w:val="yellow"/>
              </w:rPr>
            </w:pPr>
          </w:p>
        </w:tc>
      </w:tr>
    </w:tbl>
    <w:p w:rsidR="00A1750A" w:rsidRPr="00F432DB" w:rsidRDefault="00A1750A" w:rsidP="00A1750A">
      <w:pPr>
        <w:widowControl w:val="0"/>
      </w:pPr>
    </w:p>
    <w:p w:rsidR="00A1750A" w:rsidRPr="00F432DB" w:rsidRDefault="00A1750A" w:rsidP="00A1750A">
      <w:pPr>
        <w:widowControl w:val="0"/>
        <w:rPr>
          <w:b/>
          <w:bCs/>
        </w:rPr>
        <w:sectPr w:rsidR="00A1750A" w:rsidRPr="00F432DB" w:rsidSect="004713B8">
          <w:footerReference w:type="even" r:id="rId7"/>
          <w:pgSz w:w="16838" w:h="11906" w:orient="landscape"/>
          <w:pgMar w:top="567" w:right="1134" w:bottom="737" w:left="1134" w:header="709" w:footer="709" w:gutter="0"/>
          <w:cols w:space="708"/>
          <w:docGrid w:linePitch="360"/>
        </w:sectPr>
      </w:pPr>
    </w:p>
    <w:p w:rsidR="00A1750A" w:rsidRPr="004713B8" w:rsidRDefault="00A1750A" w:rsidP="004713B8">
      <w:pPr>
        <w:pStyle w:val="af5"/>
        <w:widowControl w:val="0"/>
        <w:tabs>
          <w:tab w:val="left" w:pos="0"/>
        </w:tabs>
        <w:spacing w:after="0"/>
        <w:jc w:val="center"/>
        <w:rPr>
          <w:b/>
        </w:rPr>
      </w:pPr>
      <w:r w:rsidRPr="0065606C">
        <w:rPr>
          <w:b/>
        </w:rPr>
        <w:lastRenderedPageBreak/>
        <w:t>3. КОНТРОЛЬНО-ОЦЕНОЧНЫЕ СРЕДСТВА ПРОМЕЖУТОЧНОЙ АТТЕСТАЦИИ ПО ПРАКТИКЕ</w:t>
      </w:r>
    </w:p>
    <w:p w:rsidR="00A1750A" w:rsidRPr="001F02D5" w:rsidRDefault="00A1750A" w:rsidP="00A1750A">
      <w:pPr>
        <w:jc w:val="both"/>
      </w:pPr>
    </w:p>
    <w:p w:rsidR="00A1750A" w:rsidRPr="00B32B0E" w:rsidRDefault="00A1750A" w:rsidP="00A1750A">
      <w:pPr>
        <w:pStyle w:val="af5"/>
        <w:widowControl w:val="0"/>
        <w:spacing w:after="0" w:line="276" w:lineRule="auto"/>
        <w:ind w:firstLine="709"/>
        <w:jc w:val="center"/>
        <w:rPr>
          <w:b/>
        </w:rPr>
      </w:pPr>
      <w:r>
        <w:rPr>
          <w:b/>
        </w:rPr>
        <w:t>Вопросы для дифференцированного зачета по п</w:t>
      </w:r>
      <w:r w:rsidRPr="00B32B0E">
        <w:rPr>
          <w:b/>
        </w:rPr>
        <w:t>роизводственн</w:t>
      </w:r>
      <w:r>
        <w:rPr>
          <w:b/>
        </w:rPr>
        <w:t>ой</w:t>
      </w:r>
      <w:r w:rsidRPr="00B32B0E">
        <w:rPr>
          <w:b/>
        </w:rPr>
        <w:t xml:space="preserve"> практик</w:t>
      </w:r>
      <w:r>
        <w:rPr>
          <w:b/>
        </w:rPr>
        <w:t>е</w:t>
      </w:r>
    </w:p>
    <w:p w:rsidR="00A1750A" w:rsidRPr="005D7542" w:rsidRDefault="00A1750A" w:rsidP="00A1750A">
      <w:pPr>
        <w:pStyle w:val="af5"/>
        <w:widowControl w:val="0"/>
        <w:tabs>
          <w:tab w:val="left" w:pos="0"/>
          <w:tab w:val="left" w:pos="1276"/>
        </w:tabs>
        <w:spacing w:after="0"/>
        <w:ind w:firstLine="284"/>
        <w:jc w:val="center"/>
        <w:rPr>
          <w:sz w:val="28"/>
        </w:rPr>
      </w:pPr>
    </w:p>
    <w:p w:rsidR="00A1750A" w:rsidRDefault="00A1750A" w:rsidP="00A1750A">
      <w:pPr>
        <w:pStyle w:val="af5"/>
        <w:widowControl w:val="0"/>
        <w:tabs>
          <w:tab w:val="left" w:pos="0"/>
          <w:tab w:val="left" w:pos="1276"/>
        </w:tabs>
        <w:spacing w:after="0"/>
        <w:ind w:firstLine="284"/>
        <w:jc w:val="center"/>
        <w:rPr>
          <w:b/>
        </w:rPr>
      </w:pPr>
      <w:r>
        <w:rPr>
          <w:b/>
        </w:rPr>
        <w:t>Теоретические вопросы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Виды сырья, применяемого для производства мучных кондитерских изделий. Требования к качеству. Способы подготовки сырья.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Назовите помещения, места и отделения, необходимые для ведения технологического процесса кондитерского цеха, и дайте их характеристику.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Бисквитное тесто. Технология приготовления. Требования к качеству. Ассортимент изделий из бисквитного теста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Сиропы. Жжёнка. Плотность сиропа. Ассортимент. Использование в кондитерском производстве.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Песочное тесто. Технология приготовления. Требования к качеству. Ассортимент изделий из песочного теста.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Определите требования к организации рабочих мест по изготовлению отделочных полуфабрикатов и рабочих мест по отделке кондитерских изделий.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Заварное тесто. Технология приготовления. Требования к качеству. Ассортимент изделий.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Санитарные правила изготовления, хранения, реализации кремовых кондитерских изделий</w:t>
      </w:r>
    </w:p>
    <w:p w:rsidR="00A1750A" w:rsidRPr="005D7542" w:rsidRDefault="00A1750A" w:rsidP="00A1750A">
      <w:pPr>
        <w:pStyle w:val="af7"/>
        <w:numPr>
          <w:ilvl w:val="0"/>
          <w:numId w:val="39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284"/>
        <w:contextualSpacing/>
        <w:rPr>
          <w:color w:val="000000"/>
        </w:rPr>
      </w:pPr>
      <w:r w:rsidRPr="005D7542">
        <w:rPr>
          <w:color w:val="000000"/>
        </w:rPr>
        <w:t>Способы отделки кондитерских изделий. Виды украшений. Украшения из крема. Способы нанесения крема.</w:t>
      </w:r>
    </w:p>
    <w:p w:rsidR="00A1750A" w:rsidRPr="005D7542" w:rsidRDefault="00A1750A" w:rsidP="00A1750A">
      <w:pPr>
        <w:pStyle w:val="af7"/>
        <w:shd w:val="clear" w:color="auto" w:fill="FFFFFF"/>
        <w:spacing w:before="0" w:beforeAutospacing="0" w:after="0" w:afterAutospacing="0"/>
        <w:ind w:firstLine="284"/>
        <w:contextualSpacing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</w:t>
      </w:r>
      <w:r w:rsidRPr="005D7542">
        <w:rPr>
          <w:color w:val="000000"/>
          <w:shd w:val="clear" w:color="auto" w:fill="FFFFFF"/>
        </w:rPr>
        <w:t>Охрана труда в кондитерском цехе.</w:t>
      </w:r>
    </w:p>
    <w:p w:rsidR="00A1750A" w:rsidRPr="005D7542" w:rsidRDefault="00A1750A" w:rsidP="00A1750A">
      <w:pPr>
        <w:pStyle w:val="af7"/>
        <w:shd w:val="clear" w:color="auto" w:fill="FFFFFF"/>
        <w:spacing w:before="0" w:beforeAutospacing="0" w:after="0" w:afterAutospacing="0"/>
        <w:ind w:firstLine="284"/>
        <w:contextualSpacing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11.</w:t>
      </w:r>
      <w:r w:rsidRPr="005D7542">
        <w:rPr>
          <w:color w:val="000000"/>
          <w:shd w:val="clear" w:color="auto" w:fill="FFFFFF"/>
        </w:rPr>
        <w:t>Назначение в питании кондитерских изделий пониженной калорийности. Ассортимент изделий пониженной калорийности. Технология приготовление булочки «Розовой». Требования к качеству.</w:t>
      </w:r>
    </w:p>
    <w:p w:rsidR="00A1750A" w:rsidRPr="005D7542" w:rsidRDefault="00A1750A" w:rsidP="00A1750A">
      <w:pPr>
        <w:pStyle w:val="af7"/>
        <w:shd w:val="clear" w:color="auto" w:fill="FFFFFF"/>
        <w:spacing w:before="0" w:beforeAutospacing="0" w:after="0" w:afterAutospacing="0"/>
        <w:ind w:firstLine="284"/>
        <w:contextualSpacing/>
        <w:rPr>
          <w:color w:val="000000"/>
        </w:rPr>
      </w:pPr>
      <w:r>
        <w:rPr>
          <w:color w:val="000000"/>
        </w:rPr>
        <w:t>12</w:t>
      </w:r>
      <w:r w:rsidRPr="005D7542">
        <w:rPr>
          <w:color w:val="000000"/>
        </w:rPr>
        <w:t>Бисквитные пирожные. Ассортимент. Технология изготовления пирожного «Бисквитного» со сливочным кремом (нарезного). Требования к качеству.</w:t>
      </w:r>
    </w:p>
    <w:p w:rsidR="00A1750A" w:rsidRDefault="00A1750A" w:rsidP="00A1750A">
      <w:pPr>
        <w:pStyle w:val="af7"/>
        <w:shd w:val="clear" w:color="auto" w:fill="FFFFFF"/>
        <w:spacing w:before="0" w:beforeAutospacing="0" w:after="0" w:afterAutospacing="0"/>
        <w:ind w:firstLine="284"/>
        <w:contextualSpacing/>
        <w:rPr>
          <w:color w:val="000000"/>
        </w:rPr>
      </w:pPr>
      <w:r>
        <w:rPr>
          <w:color w:val="000000"/>
        </w:rPr>
        <w:t>13</w:t>
      </w:r>
      <w:r w:rsidRPr="005D7542">
        <w:rPr>
          <w:color w:val="000000"/>
        </w:rPr>
        <w:t>Кремы. Виды кремов, использование в кондитерском производстве.</w:t>
      </w:r>
    </w:p>
    <w:p w:rsidR="00A1750A" w:rsidRPr="00586C6B" w:rsidRDefault="00A1750A" w:rsidP="00A1750A">
      <w:pPr>
        <w:ind w:firstLine="284"/>
      </w:pPr>
      <w:r>
        <w:rPr>
          <w:color w:val="000000"/>
        </w:rPr>
        <w:t>14.</w:t>
      </w:r>
      <w:r w:rsidRPr="00036607">
        <w:t>Раз</w:t>
      </w:r>
      <w:r>
        <w:t>новидности пирожных из песочного</w:t>
      </w:r>
      <w:r w:rsidRPr="00036607">
        <w:t xml:space="preserve"> теста.</w:t>
      </w:r>
    </w:p>
    <w:p w:rsidR="00A1750A" w:rsidRDefault="00A1750A" w:rsidP="00A1750A">
      <w:pPr>
        <w:pStyle w:val="af7"/>
        <w:shd w:val="clear" w:color="auto" w:fill="FFFFFF"/>
        <w:spacing w:before="0" w:beforeAutospacing="0" w:after="0" w:afterAutospacing="0"/>
        <w:ind w:firstLine="284"/>
        <w:contextualSpacing/>
        <w:rPr>
          <w:color w:val="000000"/>
        </w:rPr>
      </w:pPr>
      <w:r w:rsidRPr="005D7542">
        <w:rPr>
          <w:color w:val="000000"/>
        </w:rPr>
        <w:t>15.Слоёные пирожные. Ассортимент. Технология изготовления пирожного «Муфточка» с кремом. Требования к качеству.</w:t>
      </w:r>
    </w:p>
    <w:p w:rsidR="00A1750A" w:rsidRPr="005D7542" w:rsidRDefault="00A1750A" w:rsidP="00A1750A">
      <w:pPr>
        <w:pStyle w:val="af7"/>
        <w:shd w:val="clear" w:color="auto" w:fill="FFFFFF"/>
        <w:spacing w:before="0" w:beforeAutospacing="0" w:after="0" w:afterAutospacing="0"/>
        <w:ind w:firstLine="284"/>
        <w:contextualSpacing/>
        <w:rPr>
          <w:color w:val="000000"/>
        </w:rPr>
      </w:pPr>
      <w:r>
        <w:rPr>
          <w:color w:val="000000"/>
        </w:rPr>
        <w:t>16.</w:t>
      </w:r>
      <w:r w:rsidRPr="00586C6B">
        <w:rPr>
          <w:color w:val="000000"/>
        </w:rPr>
        <w:t xml:space="preserve"> </w:t>
      </w:r>
      <w:r w:rsidRPr="005D7542">
        <w:rPr>
          <w:color w:val="000000"/>
        </w:rPr>
        <w:t>Воздушное тесто. Технология приготовления. Требования к качеству. Ассортимент изделий.</w:t>
      </w:r>
    </w:p>
    <w:p w:rsidR="00A1750A" w:rsidRPr="005D7542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jc w:val="both"/>
      </w:pPr>
      <w:r w:rsidRPr="005D7542">
        <w:t>17.Требования к качеству и сроки хранения тортов.</w:t>
      </w:r>
    </w:p>
    <w:p w:rsidR="00A1750A" w:rsidRPr="005D7542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jc w:val="both"/>
      </w:pPr>
      <w:r w:rsidRPr="005D7542">
        <w:t>18.Санитарные правила мытья инструментов и инвентаря</w:t>
      </w:r>
    </w:p>
    <w:p w:rsidR="00A1750A" w:rsidRPr="005D7542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color w:val="000000"/>
          <w:shd w:val="clear" w:color="auto" w:fill="FFFFFF"/>
        </w:rPr>
      </w:pPr>
      <w:r w:rsidRPr="005D7542">
        <w:rPr>
          <w:color w:val="000000"/>
          <w:shd w:val="clear" w:color="auto" w:fill="FFFFFF"/>
        </w:rPr>
        <w:t>19.Кремы сливочные. Виды. Технология приготовления крема сливочного основного, использование в кондитерском производстве. Требования к качеству.</w:t>
      </w:r>
    </w:p>
    <w:p w:rsidR="00A1750A" w:rsidRPr="005D7542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color w:val="000000"/>
          <w:shd w:val="clear" w:color="auto" w:fill="FFFFFF"/>
        </w:rPr>
      </w:pPr>
      <w:r w:rsidRPr="005D7542">
        <w:rPr>
          <w:color w:val="000000"/>
          <w:shd w:val="clear" w:color="auto" w:fill="FFFFFF"/>
        </w:rPr>
        <w:t>20.Заварные пирожные. Ассортимент. Технология изготовления пирожного «Трубочка» с обсыпкой. Требования к качеству.</w:t>
      </w:r>
    </w:p>
    <w:p w:rsidR="00A1750A" w:rsidRPr="005D7542" w:rsidRDefault="00A1750A" w:rsidP="00A1750A">
      <w:pPr>
        <w:ind w:firstLine="284"/>
        <w:contextualSpacing/>
        <w:jc w:val="both"/>
        <w:rPr>
          <w:bCs/>
        </w:rPr>
      </w:pPr>
      <w:r w:rsidRPr="005D7542">
        <w:rPr>
          <w:bCs/>
        </w:rPr>
        <w:t>21.Оформление тортов переводными картинками.</w:t>
      </w:r>
    </w:p>
    <w:p w:rsidR="00A1750A" w:rsidRPr="005D7542" w:rsidRDefault="00A1750A" w:rsidP="00A1750A">
      <w:pPr>
        <w:ind w:firstLine="284"/>
        <w:contextualSpacing/>
        <w:jc w:val="both"/>
        <w:rPr>
          <w:bCs/>
        </w:rPr>
      </w:pPr>
      <w:r w:rsidRPr="005D7542">
        <w:rPr>
          <w:bCs/>
        </w:rPr>
        <w:t>22.. Характеристика основных полуфабрикатов: тертого какао, какао масла, сахарной пудры.</w:t>
      </w:r>
    </w:p>
    <w:p w:rsidR="00A1750A" w:rsidRPr="005D7542" w:rsidRDefault="00A1750A" w:rsidP="00A1750A">
      <w:pPr>
        <w:ind w:firstLine="284"/>
        <w:contextualSpacing/>
        <w:jc w:val="both"/>
        <w:rPr>
          <w:bCs/>
        </w:rPr>
      </w:pPr>
      <w:r w:rsidRPr="005D7542">
        <w:rPr>
          <w:bCs/>
        </w:rPr>
        <w:t>23. Каковы особенности технологии приготовления пористого шоколада.</w:t>
      </w:r>
    </w:p>
    <w:p w:rsidR="00A1750A" w:rsidRPr="005D7542" w:rsidRDefault="00A1750A" w:rsidP="00A1750A">
      <w:pPr>
        <w:ind w:firstLine="284"/>
        <w:contextualSpacing/>
        <w:jc w:val="both"/>
        <w:rPr>
          <w:bCs/>
        </w:rPr>
      </w:pPr>
      <w:r w:rsidRPr="005D7542">
        <w:rPr>
          <w:bCs/>
        </w:rPr>
        <w:t>24. Особенность производства шоколадных конфет типа "Ассорти"</w:t>
      </w:r>
    </w:p>
    <w:p w:rsidR="00A1750A" w:rsidRPr="005D7542" w:rsidRDefault="00A1750A" w:rsidP="00A1750A">
      <w:pPr>
        <w:widowControl w:val="0"/>
        <w:ind w:firstLine="284"/>
        <w:contextualSpacing/>
        <w:jc w:val="both"/>
      </w:pPr>
      <w:r w:rsidRPr="005D7542">
        <w:t>25. Показатели качества плиточного шоколада</w:t>
      </w:r>
    </w:p>
    <w:p w:rsidR="00A1750A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jc w:val="both"/>
      </w:pPr>
    </w:p>
    <w:p w:rsidR="00A1750A" w:rsidRPr="001F02D5" w:rsidRDefault="00A1750A" w:rsidP="00A1750A">
      <w:pPr>
        <w:ind w:firstLine="284"/>
        <w:jc w:val="center"/>
        <w:rPr>
          <w:b/>
        </w:rPr>
      </w:pPr>
      <w:r w:rsidRPr="001F02D5">
        <w:rPr>
          <w:b/>
        </w:rPr>
        <w:t>Перечень практических вопросов</w:t>
      </w:r>
    </w:p>
    <w:p w:rsidR="00A1750A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1. Составить схему </w:t>
      </w:r>
      <w:r w:rsidRPr="005D7542">
        <w:t xml:space="preserve"> </w:t>
      </w:r>
      <w:r>
        <w:rPr>
          <w:rFonts w:ascii="OpenSans" w:hAnsi="OpenSans"/>
          <w:color w:val="000000"/>
          <w:sz w:val="21"/>
          <w:szCs w:val="21"/>
        </w:rPr>
        <w:t>изготовления</w:t>
      </w:r>
      <w:r w:rsidRPr="005D7542">
        <w:rPr>
          <w:rFonts w:ascii="OpenSans" w:hAnsi="OpenSans"/>
          <w:color w:val="000000"/>
          <w:sz w:val="21"/>
          <w:szCs w:val="21"/>
        </w:rPr>
        <w:t xml:space="preserve"> сд</w:t>
      </w:r>
      <w:r>
        <w:rPr>
          <w:rFonts w:ascii="OpenSans" w:hAnsi="OpenSans"/>
          <w:color w:val="000000"/>
          <w:sz w:val="21"/>
          <w:szCs w:val="21"/>
        </w:rPr>
        <w:t xml:space="preserve">обного пресного теста и изделие </w:t>
      </w:r>
      <w:r w:rsidRPr="005D7542">
        <w:rPr>
          <w:rFonts w:ascii="OpenSans" w:hAnsi="OpenSans"/>
          <w:color w:val="000000"/>
          <w:sz w:val="21"/>
          <w:szCs w:val="21"/>
        </w:rPr>
        <w:t>из него</w:t>
      </w:r>
      <w:r>
        <w:rPr>
          <w:rFonts w:ascii="OpenSans" w:hAnsi="OpenSans"/>
          <w:color w:val="000000"/>
          <w:sz w:val="21"/>
          <w:szCs w:val="21"/>
        </w:rPr>
        <w:t>.</w:t>
      </w:r>
    </w:p>
    <w:p w:rsidR="00A1750A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2.</w:t>
      </w:r>
      <w:r w:rsidRPr="005D7542">
        <w:t xml:space="preserve"> </w:t>
      </w:r>
      <w:r>
        <w:t xml:space="preserve"> Составить схему </w:t>
      </w:r>
      <w:r>
        <w:rPr>
          <w:rFonts w:ascii="OpenSans" w:hAnsi="OpenSans"/>
          <w:color w:val="000000"/>
          <w:sz w:val="21"/>
          <w:szCs w:val="21"/>
        </w:rPr>
        <w:t>и</w:t>
      </w:r>
      <w:r w:rsidRPr="005D7542">
        <w:rPr>
          <w:rFonts w:ascii="OpenSans" w:hAnsi="OpenSans"/>
          <w:color w:val="000000"/>
          <w:sz w:val="21"/>
          <w:szCs w:val="21"/>
        </w:rPr>
        <w:t>зготовление булочки "Московской"</w:t>
      </w:r>
    </w:p>
    <w:p w:rsidR="00A1750A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3.</w:t>
      </w:r>
      <w:r w:rsidRPr="005D7542">
        <w:t xml:space="preserve"> </w:t>
      </w:r>
      <w:r>
        <w:t xml:space="preserve"> Составить схему  </w:t>
      </w:r>
      <w:r>
        <w:rPr>
          <w:rFonts w:ascii="OpenSans" w:hAnsi="OpenSans"/>
          <w:color w:val="000000"/>
          <w:sz w:val="21"/>
          <w:szCs w:val="21"/>
        </w:rPr>
        <w:t>и</w:t>
      </w:r>
      <w:r w:rsidRPr="005D7542">
        <w:rPr>
          <w:rFonts w:ascii="OpenSans" w:hAnsi="OpenSans"/>
          <w:color w:val="000000"/>
          <w:sz w:val="21"/>
          <w:szCs w:val="21"/>
        </w:rPr>
        <w:t>зготовление сдобы выборгской</w:t>
      </w:r>
    </w:p>
    <w:p w:rsidR="00A1750A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4. </w:t>
      </w:r>
      <w:r>
        <w:t xml:space="preserve">Составить схему  </w:t>
      </w:r>
      <w:r>
        <w:rPr>
          <w:rFonts w:ascii="OpenSans" w:hAnsi="OpenSans"/>
          <w:color w:val="000000"/>
          <w:sz w:val="21"/>
          <w:szCs w:val="21"/>
        </w:rPr>
        <w:t>и</w:t>
      </w:r>
      <w:r w:rsidRPr="005D7542">
        <w:rPr>
          <w:rFonts w:ascii="OpenSans" w:hAnsi="OpenSans"/>
          <w:color w:val="000000"/>
          <w:sz w:val="21"/>
          <w:szCs w:val="21"/>
        </w:rPr>
        <w:t>зготов</w:t>
      </w:r>
      <w:r>
        <w:rPr>
          <w:rFonts w:ascii="OpenSans" w:hAnsi="OpenSans"/>
          <w:color w:val="000000"/>
          <w:sz w:val="21"/>
          <w:szCs w:val="21"/>
        </w:rPr>
        <w:t xml:space="preserve">ление печенья </w:t>
      </w:r>
      <w:proofErr w:type="spellStart"/>
      <w:r>
        <w:rPr>
          <w:rFonts w:ascii="OpenSans" w:hAnsi="OpenSans"/>
          <w:color w:val="000000"/>
          <w:sz w:val="21"/>
          <w:szCs w:val="21"/>
        </w:rPr>
        <w:t>песочно-выемного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</w:t>
      </w:r>
      <w:r>
        <w:rPr>
          <w:rFonts w:ascii="OpenSans" w:hAnsi="OpenSans" w:hint="eastAsia"/>
          <w:color w:val="000000"/>
          <w:sz w:val="21"/>
          <w:szCs w:val="21"/>
        </w:rPr>
        <w:t>«</w:t>
      </w:r>
      <w:r w:rsidRPr="005D7542">
        <w:rPr>
          <w:rFonts w:ascii="OpenSans" w:hAnsi="OpenSans"/>
          <w:color w:val="000000"/>
          <w:sz w:val="21"/>
          <w:szCs w:val="21"/>
        </w:rPr>
        <w:t>Золотая осень</w:t>
      </w:r>
      <w:r>
        <w:rPr>
          <w:rFonts w:ascii="OpenSans" w:hAnsi="OpenSans" w:hint="eastAsia"/>
          <w:color w:val="000000"/>
          <w:sz w:val="21"/>
          <w:szCs w:val="21"/>
        </w:rPr>
        <w:t>»</w:t>
      </w:r>
    </w:p>
    <w:p w:rsidR="00A1750A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5.</w:t>
      </w:r>
      <w:r w:rsidRPr="00C56A3A">
        <w:t xml:space="preserve"> </w:t>
      </w:r>
      <w:r>
        <w:t xml:space="preserve">Составить схему  </w:t>
      </w:r>
      <w:r>
        <w:rPr>
          <w:rFonts w:ascii="OpenSans" w:hAnsi="OpenSans"/>
          <w:color w:val="000000"/>
          <w:sz w:val="21"/>
          <w:szCs w:val="21"/>
        </w:rPr>
        <w:t>и</w:t>
      </w:r>
      <w:r w:rsidRPr="00C56A3A">
        <w:rPr>
          <w:rFonts w:ascii="OpenSans" w:hAnsi="OpenSans"/>
          <w:color w:val="000000"/>
          <w:sz w:val="21"/>
          <w:szCs w:val="21"/>
        </w:rPr>
        <w:t>зготовление печенья песочно-отсадочное</w:t>
      </w:r>
      <w:proofErr w:type="gramStart"/>
      <w:r w:rsidRPr="00C56A3A">
        <w:rPr>
          <w:rFonts w:ascii="OpenSans" w:hAnsi="OpenSans"/>
          <w:color w:val="000000"/>
          <w:sz w:val="21"/>
          <w:szCs w:val="21"/>
        </w:rPr>
        <w:t>"С</w:t>
      </w:r>
      <w:proofErr w:type="gramEnd"/>
      <w:r w:rsidRPr="00C56A3A">
        <w:rPr>
          <w:rFonts w:ascii="OpenSans" w:hAnsi="OpenSans"/>
          <w:color w:val="000000"/>
          <w:sz w:val="21"/>
          <w:szCs w:val="21"/>
        </w:rPr>
        <w:t>ливочное</w:t>
      </w:r>
    </w:p>
    <w:p w:rsidR="00A1750A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6.</w:t>
      </w:r>
      <w:r w:rsidRPr="00C56A3A">
        <w:t xml:space="preserve"> </w:t>
      </w:r>
      <w:r>
        <w:t xml:space="preserve">Составить схему  </w:t>
      </w:r>
      <w:r>
        <w:rPr>
          <w:rFonts w:ascii="OpenSans" w:hAnsi="OpenSans"/>
          <w:color w:val="000000"/>
          <w:sz w:val="21"/>
          <w:szCs w:val="21"/>
        </w:rPr>
        <w:t>и</w:t>
      </w:r>
      <w:r w:rsidRPr="00C56A3A">
        <w:rPr>
          <w:rFonts w:ascii="OpenSans" w:hAnsi="OpenSans"/>
          <w:color w:val="000000"/>
          <w:sz w:val="21"/>
          <w:szCs w:val="21"/>
        </w:rPr>
        <w:t>зготовление в технологиче</w:t>
      </w:r>
      <w:r>
        <w:rPr>
          <w:rFonts w:ascii="OpenSans" w:hAnsi="OpenSans"/>
          <w:color w:val="000000"/>
          <w:sz w:val="21"/>
          <w:szCs w:val="21"/>
        </w:rPr>
        <w:t>ской последовательности масляный крем</w:t>
      </w:r>
    </w:p>
    <w:p w:rsidR="00A1750A" w:rsidRDefault="00A1750A" w:rsidP="00A1750A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ind w:firstLine="284"/>
        <w:contextualSpacing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7.</w:t>
      </w:r>
      <w:r w:rsidRPr="00C56A3A">
        <w:t xml:space="preserve"> </w:t>
      </w:r>
      <w:r>
        <w:t xml:space="preserve">Составить схему  </w:t>
      </w:r>
      <w:r>
        <w:rPr>
          <w:rFonts w:ascii="OpenSans" w:hAnsi="OpenSans"/>
          <w:color w:val="000000"/>
          <w:sz w:val="21"/>
          <w:szCs w:val="21"/>
        </w:rPr>
        <w:t>и</w:t>
      </w:r>
      <w:r w:rsidRPr="00C56A3A">
        <w:rPr>
          <w:rFonts w:ascii="OpenSans" w:hAnsi="OpenSans"/>
          <w:color w:val="000000"/>
          <w:sz w:val="21"/>
          <w:szCs w:val="21"/>
        </w:rPr>
        <w:t>зготовление в технологической последовательности суфле</w:t>
      </w:r>
    </w:p>
    <w:p w:rsidR="00A1750A" w:rsidRPr="00036607" w:rsidRDefault="00A1750A" w:rsidP="00A1750A">
      <w:pPr>
        <w:ind w:firstLine="284"/>
      </w:pPr>
      <w:r>
        <w:t xml:space="preserve">8. </w:t>
      </w:r>
      <w:r w:rsidRPr="00036607">
        <w:t>Рассчитать по сборнику рецепту</w:t>
      </w:r>
      <w:r>
        <w:t>р приготовления сдобы венской на 45</w:t>
      </w:r>
      <w:r w:rsidRPr="00036607">
        <w:t xml:space="preserve"> шт.</w:t>
      </w:r>
    </w:p>
    <w:p w:rsidR="00A1750A" w:rsidRDefault="00A1750A" w:rsidP="00A1750A">
      <w:pPr>
        <w:ind w:firstLine="284"/>
      </w:pPr>
      <w:r>
        <w:rPr>
          <w:rFonts w:ascii="OpenSans" w:hAnsi="OpenSans"/>
          <w:color w:val="000000"/>
          <w:sz w:val="21"/>
          <w:szCs w:val="21"/>
        </w:rPr>
        <w:lastRenderedPageBreak/>
        <w:t>9.</w:t>
      </w:r>
      <w:r w:rsidRPr="00C56A3A">
        <w:t xml:space="preserve"> </w:t>
      </w:r>
      <w:r w:rsidRPr="00036607">
        <w:t>Составить технологичес</w:t>
      </w:r>
      <w:r>
        <w:t>кую схему приготовления заварного</w:t>
      </w:r>
      <w:r w:rsidRPr="00036607">
        <w:t xml:space="preserve"> полуфабриката.</w:t>
      </w:r>
    </w:p>
    <w:p w:rsidR="00A1750A" w:rsidRDefault="00A1750A" w:rsidP="00A1750A">
      <w:pPr>
        <w:ind w:firstLine="284"/>
        <w:jc w:val="both"/>
      </w:pPr>
      <w:r>
        <w:t>10.</w:t>
      </w:r>
      <w:r w:rsidRPr="00C56A3A">
        <w:t xml:space="preserve"> </w:t>
      </w:r>
      <w:r w:rsidRPr="00C7688B">
        <w:t>Разработать технологические карты по п</w:t>
      </w:r>
      <w:r>
        <w:t xml:space="preserve">риготовлению изделий из </w:t>
      </w:r>
      <w:proofErr w:type="spellStart"/>
      <w:r>
        <w:t>бездрожж</w:t>
      </w:r>
      <w:r w:rsidRPr="00C7688B">
        <w:t>евого</w:t>
      </w:r>
      <w:proofErr w:type="spellEnd"/>
      <w:r w:rsidRPr="00C7688B">
        <w:t xml:space="preserve"> теста</w:t>
      </w:r>
    </w:p>
    <w:p w:rsidR="00A1750A" w:rsidRDefault="00A1750A" w:rsidP="00A1750A">
      <w:pPr>
        <w:ind w:firstLine="284"/>
        <w:jc w:val="both"/>
      </w:pPr>
      <w:r>
        <w:t xml:space="preserve">11.Составить технологическую карту на торт </w:t>
      </w:r>
      <w:r w:rsidRPr="00C56A3A">
        <w:t>"Груша"</w:t>
      </w:r>
    </w:p>
    <w:p w:rsidR="00A1750A" w:rsidRDefault="00A1750A" w:rsidP="00A1750A">
      <w:pPr>
        <w:ind w:firstLine="284"/>
        <w:jc w:val="both"/>
      </w:pPr>
      <w:r>
        <w:t>12</w:t>
      </w:r>
      <w:r w:rsidRPr="00036607">
        <w:t>. Рассчитать по сборнику рецептур приготовления пирожно</w:t>
      </w:r>
      <w:r>
        <w:t>го «Лотос</w:t>
      </w:r>
      <w:r w:rsidRPr="00036607">
        <w:t>» на 50 шт. массой 75</w:t>
      </w:r>
    </w:p>
    <w:p w:rsidR="00A1750A" w:rsidRDefault="00A1750A" w:rsidP="00A1750A">
      <w:pPr>
        <w:ind w:firstLine="284"/>
        <w:jc w:val="both"/>
      </w:pPr>
      <w:r>
        <w:t>13. Составить технологическую карту на торт "Киви</w:t>
      </w:r>
      <w:r w:rsidRPr="00C56A3A">
        <w:t>"</w:t>
      </w:r>
    </w:p>
    <w:p w:rsidR="00A1750A" w:rsidRDefault="00A1750A" w:rsidP="00A1750A">
      <w:pPr>
        <w:ind w:firstLine="284"/>
        <w:jc w:val="both"/>
      </w:pPr>
      <w:r>
        <w:t>14.</w:t>
      </w:r>
      <w:r w:rsidRPr="00C56A3A">
        <w:t xml:space="preserve"> </w:t>
      </w:r>
      <w:r>
        <w:t>Составить технологическую карту на торт "Апельсин</w:t>
      </w:r>
      <w:r w:rsidRPr="00C56A3A">
        <w:t>"</w:t>
      </w:r>
    </w:p>
    <w:p w:rsidR="00A1750A" w:rsidRDefault="00A1750A" w:rsidP="00A1750A">
      <w:pPr>
        <w:ind w:firstLine="284"/>
        <w:jc w:val="both"/>
      </w:pPr>
      <w:r>
        <w:t>15. Составить  технологическую схему</w:t>
      </w:r>
      <w:r w:rsidRPr="00C56A3A">
        <w:t xml:space="preserve"> </w:t>
      </w:r>
      <w:r>
        <w:t>и</w:t>
      </w:r>
      <w:r w:rsidRPr="00C56A3A">
        <w:t>зготовление кекса "Столичного"</w:t>
      </w:r>
    </w:p>
    <w:p w:rsidR="00A1750A" w:rsidRDefault="00A1750A" w:rsidP="00A1750A">
      <w:pPr>
        <w:ind w:firstLine="284"/>
        <w:jc w:val="both"/>
      </w:pPr>
      <w:r>
        <w:t xml:space="preserve">16. </w:t>
      </w:r>
      <w:r w:rsidRPr="00036607">
        <w:t>Рассчитать по сборнику рецептур приготовления</w:t>
      </w:r>
      <w:r>
        <w:t xml:space="preserve"> кекса « Столичного» на массу 35 кг.</w:t>
      </w:r>
    </w:p>
    <w:p w:rsidR="00A1750A" w:rsidRPr="00C7688B" w:rsidRDefault="00A1750A" w:rsidP="00A1750A">
      <w:pPr>
        <w:ind w:firstLine="284"/>
        <w:jc w:val="both"/>
        <w:rPr>
          <w:color w:val="FF0000"/>
        </w:rPr>
      </w:pPr>
      <w:r>
        <w:t>17.</w:t>
      </w:r>
      <w:r w:rsidRPr="00F82467">
        <w:t xml:space="preserve"> </w:t>
      </w:r>
      <w:r>
        <w:t xml:space="preserve"> Составить  технологическую схему</w:t>
      </w:r>
      <w:r w:rsidRPr="00C56A3A">
        <w:t xml:space="preserve"> </w:t>
      </w:r>
      <w:r>
        <w:t>и</w:t>
      </w:r>
      <w:r w:rsidRPr="00C56A3A">
        <w:t xml:space="preserve">зготовление кекса </w:t>
      </w:r>
      <w:r w:rsidRPr="00F82467">
        <w:t>"Орехового"</w:t>
      </w:r>
    </w:p>
    <w:p w:rsidR="00A1750A" w:rsidRDefault="00A1750A" w:rsidP="00A1750A">
      <w:pPr>
        <w:ind w:firstLine="284"/>
      </w:pPr>
      <w:r>
        <w:t>18.</w:t>
      </w:r>
      <w:r w:rsidRPr="00F82467">
        <w:t xml:space="preserve"> </w:t>
      </w:r>
      <w:r w:rsidRPr="00036607">
        <w:t>Рассчитать по сборнику рецептур приготовления</w:t>
      </w:r>
      <w:r>
        <w:t xml:space="preserve"> кекса </w:t>
      </w:r>
      <w:r w:rsidRPr="00F82467">
        <w:t>"Орехового"</w:t>
      </w:r>
      <w:r>
        <w:t xml:space="preserve"> на массу 70 кг.</w:t>
      </w:r>
    </w:p>
    <w:p w:rsidR="00A1750A" w:rsidRDefault="00A1750A" w:rsidP="00A1750A">
      <w:pPr>
        <w:ind w:firstLine="284"/>
      </w:pPr>
      <w:r>
        <w:t>19.</w:t>
      </w:r>
      <w:r w:rsidRPr="00F82467">
        <w:t xml:space="preserve"> </w:t>
      </w:r>
      <w:r>
        <w:t>Составить  технологическую схему</w:t>
      </w:r>
      <w:r w:rsidRPr="00C56A3A">
        <w:t xml:space="preserve"> </w:t>
      </w:r>
      <w:r>
        <w:t>и</w:t>
      </w:r>
      <w:r w:rsidRPr="00C56A3A">
        <w:t>зготовление</w:t>
      </w:r>
      <w:r w:rsidRPr="00F82467">
        <w:t xml:space="preserve"> шоколада "Ванильного" </w:t>
      </w:r>
    </w:p>
    <w:p w:rsidR="00A1750A" w:rsidRDefault="00A1750A" w:rsidP="00A1750A">
      <w:pPr>
        <w:ind w:firstLine="284"/>
      </w:pPr>
      <w:r>
        <w:t>20.</w:t>
      </w:r>
      <w:r w:rsidRPr="00F82467">
        <w:t xml:space="preserve"> </w:t>
      </w:r>
      <w:r>
        <w:t>Составить  технологическую схему</w:t>
      </w:r>
      <w:r w:rsidRPr="00C56A3A">
        <w:t xml:space="preserve"> </w:t>
      </w:r>
      <w:r>
        <w:t>и</w:t>
      </w:r>
      <w:r w:rsidRPr="00C56A3A">
        <w:t>зготовление</w:t>
      </w:r>
      <w:r w:rsidRPr="00F82467">
        <w:t xml:space="preserve"> шоколадных конфет "Ассорти"</w:t>
      </w:r>
    </w:p>
    <w:p w:rsidR="00A1750A" w:rsidRDefault="00A1750A" w:rsidP="00A1750A">
      <w:pPr>
        <w:ind w:firstLine="284"/>
      </w:pPr>
      <w:r>
        <w:t>21.</w:t>
      </w:r>
      <w:r w:rsidRPr="00F82467">
        <w:t xml:space="preserve"> </w:t>
      </w:r>
      <w:r>
        <w:t>Составить  технологическую схему</w:t>
      </w:r>
      <w:r w:rsidRPr="00C56A3A">
        <w:t xml:space="preserve"> </w:t>
      </w:r>
      <w:r>
        <w:t>и</w:t>
      </w:r>
      <w:r w:rsidRPr="00C56A3A">
        <w:t>зготовление</w:t>
      </w:r>
      <w:r w:rsidRPr="00F82467">
        <w:t xml:space="preserve"> шоколадной пасты</w:t>
      </w:r>
    </w:p>
    <w:p w:rsidR="00A1750A" w:rsidRDefault="00A1750A" w:rsidP="00A1750A">
      <w:pPr>
        <w:ind w:firstLine="284"/>
      </w:pPr>
      <w:r>
        <w:t>22.</w:t>
      </w:r>
      <w:r w:rsidRPr="00F82467">
        <w:t xml:space="preserve"> </w:t>
      </w:r>
      <w:r>
        <w:t>Составить  технологическую схему</w:t>
      </w:r>
      <w:r w:rsidRPr="00C56A3A">
        <w:t xml:space="preserve"> </w:t>
      </w:r>
      <w:r>
        <w:t>и</w:t>
      </w:r>
      <w:r w:rsidRPr="00C56A3A">
        <w:t>зготовление</w:t>
      </w:r>
      <w:r w:rsidRPr="00F82467">
        <w:t xml:space="preserve"> шоколадных батончиков</w:t>
      </w:r>
      <w:r>
        <w:t>.</w:t>
      </w:r>
    </w:p>
    <w:p w:rsidR="00A1750A" w:rsidRDefault="00A1750A" w:rsidP="00A1750A">
      <w:pPr>
        <w:ind w:firstLine="284"/>
      </w:pPr>
      <w:r>
        <w:t>23.</w:t>
      </w:r>
      <w:r w:rsidRPr="00F82467">
        <w:t xml:space="preserve"> </w:t>
      </w:r>
      <w:r>
        <w:t>Составить  технологическую схему</w:t>
      </w:r>
      <w:r w:rsidRPr="00C56A3A">
        <w:t xml:space="preserve"> </w:t>
      </w:r>
      <w:r>
        <w:t>и</w:t>
      </w:r>
      <w:r w:rsidRPr="00C56A3A">
        <w:t>зготовление</w:t>
      </w:r>
      <w:r w:rsidRPr="00F82467">
        <w:t xml:space="preserve"> шоколада "Гвардейского"</w:t>
      </w:r>
    </w:p>
    <w:p w:rsidR="00A1750A" w:rsidRDefault="00A1750A" w:rsidP="00A1750A">
      <w:pPr>
        <w:ind w:firstLine="284"/>
      </w:pPr>
      <w:r>
        <w:t>24.</w:t>
      </w:r>
      <w:r w:rsidRPr="00586C6B">
        <w:t xml:space="preserve"> </w:t>
      </w:r>
      <w:r w:rsidRPr="00036607">
        <w:t>Рассчитать по сборнику рецепт</w:t>
      </w:r>
      <w:r>
        <w:t xml:space="preserve">ур приготовления рулета </w:t>
      </w:r>
      <w:r w:rsidRPr="00036607">
        <w:t xml:space="preserve"> на 15 шт. массой 1 кг</w:t>
      </w:r>
    </w:p>
    <w:p w:rsidR="00A1750A" w:rsidRPr="001F02D5" w:rsidRDefault="00A1750A" w:rsidP="00A1750A">
      <w:pPr>
        <w:ind w:firstLine="284"/>
      </w:pPr>
      <w:r>
        <w:t>25.</w:t>
      </w:r>
      <w:r w:rsidRPr="00F82467">
        <w:t xml:space="preserve"> </w:t>
      </w:r>
      <w:r>
        <w:t>Составить  технологическую схему</w:t>
      </w:r>
      <w:r w:rsidRPr="00C56A3A">
        <w:t xml:space="preserve"> </w:t>
      </w:r>
      <w:r>
        <w:t>и</w:t>
      </w:r>
      <w:r w:rsidRPr="00C56A3A">
        <w:t>зготовление</w:t>
      </w:r>
      <w:r w:rsidRPr="00F82467">
        <w:t xml:space="preserve"> шоколадных медалей</w:t>
      </w:r>
    </w:p>
    <w:p w:rsidR="00A1750A" w:rsidRDefault="00A1750A" w:rsidP="00A1750A">
      <w:pPr>
        <w:ind w:firstLine="709"/>
        <w:jc w:val="both"/>
      </w:pPr>
      <w:r>
        <w:rPr>
          <w:b/>
        </w:rPr>
        <w:t xml:space="preserve">Критерии оценки </w:t>
      </w:r>
    </w:p>
    <w:p w:rsidR="00A1750A" w:rsidRDefault="00A1750A" w:rsidP="00A1750A">
      <w:pPr>
        <w:ind w:firstLine="708"/>
        <w:jc w:val="both"/>
        <w:rPr>
          <w:bCs/>
        </w:rPr>
      </w:pPr>
      <w:r>
        <w:rPr>
          <w:bCs/>
        </w:rPr>
        <w:t xml:space="preserve"> «Отлично» выставляется в случае, когда о</w:t>
      </w:r>
      <w:r>
        <w:t>твет на вопрос раскрыт полностью, студент продемонстрировал отличное знание материала, приводил соответствующие доводы, давал полные развернутые ответы на вопросы и аргументировал их.</w:t>
      </w:r>
    </w:p>
    <w:p w:rsidR="00A1750A" w:rsidRDefault="00A1750A" w:rsidP="00A1750A">
      <w:pPr>
        <w:ind w:firstLine="708"/>
        <w:jc w:val="both"/>
        <w:rPr>
          <w:bCs/>
        </w:rPr>
      </w:pPr>
      <w:r>
        <w:rPr>
          <w:bCs/>
        </w:rPr>
        <w:t xml:space="preserve">«Хорошо» выставляется в случае, когда </w:t>
      </w:r>
      <w:r>
        <w:t xml:space="preserve"> студент продемонстрировал хорошее знание материала, приводил соответствующие доводы, но не смог дать  полные развернутые ответы на вопросы и привести соответствующие аргументы.</w:t>
      </w:r>
    </w:p>
    <w:p w:rsidR="00A1750A" w:rsidRDefault="00A1750A" w:rsidP="00A1750A">
      <w:pPr>
        <w:jc w:val="both"/>
        <w:rPr>
          <w:bCs/>
        </w:rPr>
      </w:pPr>
      <w:r>
        <w:rPr>
          <w:bCs/>
        </w:rPr>
        <w:t xml:space="preserve">           «Удовлетворительно» - в случае, когда </w:t>
      </w:r>
      <w:r>
        <w:t>студент продемонстрировал слабое знание материала, не смог привести соответствующие доводы и аргументировать свои ответы.</w:t>
      </w:r>
    </w:p>
    <w:p w:rsidR="00A1750A" w:rsidRPr="004F4321" w:rsidRDefault="00A1750A" w:rsidP="00A1750A">
      <w:pPr>
        <w:jc w:val="both"/>
        <w:rPr>
          <w:b/>
        </w:rPr>
      </w:pPr>
      <w:r>
        <w:rPr>
          <w:bCs/>
        </w:rPr>
        <w:t xml:space="preserve">          «Неудовлетворительно» - в случае, когда </w:t>
      </w:r>
      <w:r>
        <w:t>студент продемонстрировал слабое знание материала, не смог раскрыть тему не отвечал на вопросы.</w:t>
      </w:r>
    </w:p>
    <w:p w:rsidR="00A1750A" w:rsidRPr="00F432DB" w:rsidRDefault="00A1750A" w:rsidP="00A1750A">
      <w:pPr>
        <w:pStyle w:val="af5"/>
        <w:widowControl w:val="0"/>
        <w:tabs>
          <w:tab w:val="left" w:pos="0"/>
          <w:tab w:val="left" w:pos="709"/>
        </w:tabs>
        <w:spacing w:after="0"/>
      </w:pPr>
    </w:p>
    <w:p w:rsidR="00A1750A" w:rsidRDefault="00A1750A" w:rsidP="00A1750A">
      <w:pPr>
        <w:jc w:val="center"/>
      </w:pPr>
      <w:bookmarkStart w:id="1" w:name="_Toc283886698"/>
      <w:bookmarkStart w:id="2" w:name="_Toc283884247"/>
      <w:r>
        <w:rPr>
          <w:b/>
          <w:bCs/>
        </w:rPr>
        <w:t>4</w:t>
      </w:r>
      <w:r>
        <w:rPr>
          <w:b/>
          <w:bCs/>
          <w:caps/>
        </w:rPr>
        <w:t>. Материально-техническое обеспечение производственной практик</w:t>
      </w:r>
      <w:r w:rsidR="004713B8">
        <w:rPr>
          <w:b/>
          <w:bCs/>
          <w:caps/>
        </w:rPr>
        <w:t>И</w:t>
      </w:r>
    </w:p>
    <w:p w:rsidR="00A1750A" w:rsidRDefault="00A1750A" w:rsidP="00A1750A"/>
    <w:p w:rsidR="00A1750A" w:rsidRPr="000517C3" w:rsidRDefault="00A1750A" w:rsidP="00A1750A">
      <w:pPr>
        <w:ind w:firstLine="709"/>
      </w:pPr>
      <w:r w:rsidRPr="000517C3">
        <w:t>Реализация программы производственной предполагает наличие производственно-технической инфраструктуры отраслевого предприятия: производственных участков и цехов приемки и переработки пищевого сырья, а также производства хлебопекарной, кондитерской и макаронной продукции.</w:t>
      </w:r>
    </w:p>
    <w:p w:rsidR="00A1750A" w:rsidRPr="000517C3" w:rsidRDefault="00A1750A" w:rsidP="00A1750A">
      <w:pPr>
        <w:ind w:firstLine="709"/>
      </w:pPr>
      <w:r w:rsidRPr="000517C3">
        <w:t xml:space="preserve">Производственная практика (по профилю специальности) проводится в профильных организациях на основе договоров, заключаемых между образовательным учреждением и этими организациями. </w:t>
      </w:r>
    </w:p>
    <w:p w:rsidR="00A1750A" w:rsidRPr="000517C3" w:rsidRDefault="00A1750A" w:rsidP="00A1750A">
      <w:pPr>
        <w:widowControl w:val="0"/>
        <w:ind w:firstLine="34"/>
        <w:jc w:val="both"/>
      </w:pPr>
      <w:r w:rsidRPr="000517C3">
        <w:t xml:space="preserve">Основными базами практики </w:t>
      </w:r>
      <w:proofErr w:type="gramStart"/>
      <w:r>
        <w:t>обучающихся</w:t>
      </w:r>
      <w:proofErr w:type="gramEnd"/>
      <w:r>
        <w:t xml:space="preserve"> </w:t>
      </w:r>
      <w:r w:rsidRPr="000517C3">
        <w:t xml:space="preserve"> являются: ООО Оренбургский кондитер;</w:t>
      </w:r>
    </w:p>
    <w:p w:rsidR="00A1750A" w:rsidRPr="00447E9B" w:rsidRDefault="00A1750A" w:rsidP="00A1750A">
      <w:pPr>
        <w:widowControl w:val="0"/>
        <w:ind w:firstLine="34"/>
        <w:sectPr w:rsidR="00A1750A" w:rsidRPr="00447E9B" w:rsidSect="004713B8">
          <w:pgSz w:w="11906" w:h="16838"/>
          <w:pgMar w:top="851" w:right="567" w:bottom="851" w:left="1134" w:header="708" w:footer="708" w:gutter="0"/>
          <w:cols w:space="720"/>
          <w:docGrid w:linePitch="326"/>
        </w:sectPr>
      </w:pPr>
      <w:r w:rsidRPr="000517C3">
        <w:t xml:space="preserve">ООО </w:t>
      </w:r>
      <w:proofErr w:type="gramStart"/>
      <w:r w:rsidRPr="000517C3">
        <w:t>Оренбургский</w:t>
      </w:r>
      <w:proofErr w:type="gramEnd"/>
      <w:r w:rsidRPr="000517C3">
        <w:t xml:space="preserve"> </w:t>
      </w:r>
      <w:proofErr w:type="spellStart"/>
      <w:r w:rsidRPr="000517C3">
        <w:t>хлебокомбинат</w:t>
      </w:r>
      <w:proofErr w:type="spellEnd"/>
      <w:r w:rsidRPr="000517C3">
        <w:t xml:space="preserve">; </w:t>
      </w:r>
      <w:proofErr w:type="spellStart"/>
      <w:r w:rsidRPr="000517C3">
        <w:t>Хлебокомбинат</w:t>
      </w:r>
      <w:proofErr w:type="spellEnd"/>
      <w:r w:rsidRPr="000517C3">
        <w:t xml:space="preserve"> №2, кулинария «Как у мамы», кондитерская «Моя </w:t>
      </w:r>
      <w:proofErr w:type="spellStart"/>
      <w:r w:rsidRPr="000517C3">
        <w:t>кондитерка</w:t>
      </w:r>
      <w:proofErr w:type="spellEnd"/>
      <w:r w:rsidRPr="000517C3">
        <w:t>», кондитерская «Вафельная фея» и т.д</w:t>
      </w:r>
      <w:r>
        <w:t>.</w:t>
      </w:r>
    </w:p>
    <w:p w:rsidR="00A1750A" w:rsidRDefault="00A1750A" w:rsidP="00A1750A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A1750A" w:rsidRDefault="00A1750A" w:rsidP="00A1750A">
      <w:pPr>
        <w:pStyle w:val="2"/>
        <w:keepNext w:val="0"/>
        <w:widowControl w:val="0"/>
        <w:spacing w:before="0" w:after="0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A1750A" w:rsidRPr="00FC5299" w:rsidRDefault="00A1750A" w:rsidP="004713B8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AC75EF">
        <w:rPr>
          <w:rFonts w:ascii="Times New Roman" w:hAnsi="Times New Roman"/>
          <w:i w:val="0"/>
          <w:iCs w:val="0"/>
          <w:caps/>
          <w:sz w:val="24"/>
          <w:szCs w:val="24"/>
        </w:rPr>
        <w:t>5.</w:t>
      </w:r>
      <w:r w:rsidR="004713B8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 </w:t>
      </w:r>
      <w:r w:rsidRPr="00AC75EF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Информационное обеспечение </w:t>
      </w:r>
      <w:bookmarkEnd w:id="1"/>
      <w:bookmarkEnd w:id="2"/>
      <w:r w:rsidRPr="00AC75EF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 ПРАКТИКИ</w:t>
      </w: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C75EF">
        <w:rPr>
          <w:b/>
          <w:bCs/>
        </w:rPr>
        <w:t>Основные источники:</w:t>
      </w:r>
    </w:p>
    <w:p w:rsidR="00A1750A" w:rsidRPr="00AC75EF" w:rsidRDefault="00A1750A" w:rsidP="00BF5841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F5841" w:rsidRPr="005A2350" w:rsidRDefault="00BF5841" w:rsidP="00BF5841">
      <w:pPr>
        <w:ind w:firstLine="284"/>
        <w:jc w:val="both"/>
      </w:pPr>
      <w:r w:rsidRPr="005A2350">
        <w:t xml:space="preserve">1. Н.Г. </w:t>
      </w:r>
      <w:proofErr w:type="spellStart"/>
      <w:r w:rsidRPr="005A2350">
        <w:t>Бутейкис</w:t>
      </w:r>
      <w:proofErr w:type="spellEnd"/>
      <w:r w:rsidRPr="005A2350">
        <w:t xml:space="preserve"> Технология приготовления мучных кондитерских изделий: Учеб. Для </w:t>
      </w:r>
      <w:proofErr w:type="spellStart"/>
      <w:r w:rsidRPr="005A2350">
        <w:t>нач</w:t>
      </w:r>
      <w:proofErr w:type="spellEnd"/>
      <w:r w:rsidRPr="005A2350">
        <w:t xml:space="preserve">. проф. Образования: Учеб. Пособия для сред. Проф. Образования. – М.: </w:t>
      </w:r>
      <w:proofErr w:type="spellStart"/>
      <w:proofErr w:type="gramStart"/>
      <w:r w:rsidRPr="005A2350">
        <w:t>Проф</w:t>
      </w:r>
      <w:proofErr w:type="spellEnd"/>
      <w:proofErr w:type="gramEnd"/>
      <w:r w:rsidRPr="005A2350">
        <w:t xml:space="preserve"> </w:t>
      </w:r>
      <w:proofErr w:type="spellStart"/>
      <w:r w:rsidRPr="005A2350">
        <w:t>ОбрИздат</w:t>
      </w:r>
      <w:proofErr w:type="spellEnd"/>
      <w:r w:rsidRPr="005A2350">
        <w:t>, 2012. - 304 с</w:t>
      </w:r>
    </w:p>
    <w:p w:rsidR="00BF5841" w:rsidRDefault="00BF5841" w:rsidP="00BF5841">
      <w:pPr>
        <w:ind w:firstLine="284"/>
        <w:jc w:val="both"/>
        <w:rPr>
          <w:bCs/>
        </w:rPr>
      </w:pPr>
      <w:r>
        <w:rPr>
          <w:bCs/>
        </w:rPr>
        <w:t>2.</w:t>
      </w:r>
      <w:r w:rsidRPr="00A604F9">
        <w:rPr>
          <w:color w:val="000000"/>
        </w:rPr>
        <w:t xml:space="preserve">Размыслович, Г. </w:t>
      </w:r>
      <w:proofErr w:type="gramStart"/>
      <w:r w:rsidRPr="00A604F9">
        <w:rPr>
          <w:color w:val="000000"/>
        </w:rPr>
        <w:t>П</w:t>
      </w:r>
      <w:proofErr w:type="gramEnd"/>
      <w:r w:rsidRPr="009E4205">
        <w:rPr>
          <w:b/>
          <w:color w:val="000000"/>
        </w:rPr>
        <w:t xml:space="preserve">   </w:t>
      </w:r>
      <w:r w:rsidRPr="006C1838">
        <w:rPr>
          <w:color w:val="000000"/>
        </w:rPr>
        <w:t xml:space="preserve">Кондитерское дело : учебное пособие / Г. П. </w:t>
      </w:r>
      <w:proofErr w:type="spellStart"/>
      <w:r w:rsidRPr="006C1838">
        <w:rPr>
          <w:color w:val="000000"/>
        </w:rPr>
        <w:t>Размыслович</w:t>
      </w:r>
      <w:proofErr w:type="spellEnd"/>
      <w:r w:rsidRPr="006C1838">
        <w:rPr>
          <w:color w:val="000000"/>
        </w:rPr>
        <w:t>, С. И. Якубовская. — Минск</w:t>
      </w:r>
      <w:proofErr w:type="gramStart"/>
      <w:r w:rsidRPr="006C1838">
        <w:rPr>
          <w:color w:val="000000"/>
        </w:rPr>
        <w:t xml:space="preserve"> :</w:t>
      </w:r>
      <w:proofErr w:type="gramEnd"/>
      <w:r w:rsidRPr="006C1838">
        <w:rPr>
          <w:color w:val="000000"/>
        </w:rPr>
        <w:t xml:space="preserve"> Республиканский институт профессионального образования (РИПО), 2019. — 520 </w:t>
      </w:r>
      <w:proofErr w:type="spellStart"/>
      <w:r w:rsidRPr="006C1838">
        <w:rPr>
          <w:color w:val="000000"/>
        </w:rPr>
        <w:t>c</w:t>
      </w:r>
      <w:proofErr w:type="spellEnd"/>
      <w:r w:rsidRPr="006C1838">
        <w:rPr>
          <w:color w:val="000000"/>
        </w:rPr>
        <w:t>. — ISBN 978-985-503-985-4. — Текст</w:t>
      </w:r>
      <w:proofErr w:type="gramStart"/>
      <w:r w:rsidRPr="006C1838">
        <w:rPr>
          <w:color w:val="000000"/>
        </w:rPr>
        <w:t xml:space="preserve"> :</w:t>
      </w:r>
      <w:proofErr w:type="gramEnd"/>
      <w:r w:rsidRPr="006C1838">
        <w:rPr>
          <w:color w:val="000000"/>
        </w:rPr>
        <w:t xml:space="preserve"> электронный // Электронно-библиотечная система IPR BOOKS : [сайт]. — URL: http://www.iprbookshop.ru</w:t>
      </w:r>
    </w:p>
    <w:p w:rsidR="00BF5841" w:rsidRPr="005A2350" w:rsidRDefault="00BF5841" w:rsidP="00BF5841">
      <w:pPr>
        <w:ind w:firstLine="284"/>
        <w:jc w:val="both"/>
        <w:rPr>
          <w:bCs/>
        </w:rPr>
      </w:pPr>
      <w:r>
        <w:rPr>
          <w:bCs/>
        </w:rPr>
        <w:t>3.</w:t>
      </w:r>
      <w:r w:rsidRPr="005A2350">
        <w:rPr>
          <w:bCs/>
        </w:rPr>
        <w:t xml:space="preserve">З.Г. </w:t>
      </w:r>
      <w:proofErr w:type="spellStart"/>
      <w:r w:rsidRPr="005A2350">
        <w:rPr>
          <w:bCs/>
        </w:rPr>
        <w:t>Скобельская</w:t>
      </w:r>
      <w:proofErr w:type="spellEnd"/>
      <w:r w:rsidRPr="005A2350">
        <w:rPr>
          <w:bCs/>
        </w:rPr>
        <w:t xml:space="preserve"> «Технология производства сахарных кондитерских изделий».- М.: </w:t>
      </w:r>
      <w:proofErr w:type="spellStart"/>
      <w:r w:rsidRPr="005A2350">
        <w:rPr>
          <w:bCs/>
        </w:rPr>
        <w:t>ПрофОбрИздат</w:t>
      </w:r>
      <w:proofErr w:type="spellEnd"/>
      <w:r w:rsidRPr="005A2350">
        <w:rPr>
          <w:bCs/>
        </w:rPr>
        <w:t xml:space="preserve"> 2016 г.</w:t>
      </w:r>
    </w:p>
    <w:p w:rsidR="00BF5841" w:rsidRDefault="00BF5841" w:rsidP="00BF5841">
      <w:pPr>
        <w:ind w:firstLine="284"/>
        <w:jc w:val="both"/>
        <w:rPr>
          <w:b/>
          <w:bCs/>
        </w:rPr>
      </w:pPr>
      <w:r>
        <w:rPr>
          <w:bCs/>
        </w:rPr>
        <w:t>4</w:t>
      </w:r>
      <w:r w:rsidRPr="005A2350">
        <w:rPr>
          <w:bCs/>
        </w:rPr>
        <w:t xml:space="preserve">. Л.С. Кузнецова Технология и организация производства кондитерских изделий. </w:t>
      </w:r>
      <w:proofErr w:type="gramStart"/>
      <w:r w:rsidRPr="005A2350">
        <w:rPr>
          <w:bCs/>
        </w:rPr>
        <w:t>-М</w:t>
      </w:r>
      <w:proofErr w:type="gramEnd"/>
      <w:r w:rsidRPr="005A2350">
        <w:rPr>
          <w:bCs/>
        </w:rPr>
        <w:t>.: Академия.  2016г</w:t>
      </w:r>
      <w:r w:rsidRPr="005A2350">
        <w:rPr>
          <w:b/>
          <w:bCs/>
        </w:rPr>
        <w:t>.</w:t>
      </w:r>
    </w:p>
    <w:p w:rsidR="00A1750A" w:rsidRDefault="00A1750A" w:rsidP="00BF5841">
      <w:pPr>
        <w:widowControl w:val="0"/>
        <w:ind w:firstLine="540"/>
        <w:jc w:val="both"/>
        <w:rPr>
          <w:b/>
        </w:rPr>
      </w:pPr>
    </w:p>
    <w:p w:rsidR="00A1750A" w:rsidRDefault="00A1750A" w:rsidP="00A1750A">
      <w:pPr>
        <w:widowControl w:val="0"/>
        <w:ind w:firstLine="540"/>
        <w:jc w:val="both"/>
        <w:rPr>
          <w:b/>
        </w:rPr>
      </w:pPr>
      <w:r w:rsidRPr="00AC75EF">
        <w:rPr>
          <w:b/>
        </w:rPr>
        <w:t>Дополнительные источники:</w:t>
      </w:r>
    </w:p>
    <w:p w:rsidR="00A1750A" w:rsidRPr="00AC75EF" w:rsidRDefault="00A1750A" w:rsidP="00A1750A">
      <w:pPr>
        <w:widowControl w:val="0"/>
        <w:ind w:firstLine="540"/>
        <w:jc w:val="both"/>
        <w:rPr>
          <w:b/>
        </w:rPr>
      </w:pPr>
    </w:p>
    <w:p w:rsidR="00A1750A" w:rsidRPr="00F432DB" w:rsidRDefault="00A1750A" w:rsidP="00A1750A">
      <w:pPr>
        <w:widowControl w:val="0"/>
        <w:ind w:firstLine="540"/>
        <w:jc w:val="both"/>
      </w:pPr>
      <w:r w:rsidRPr="00F432DB">
        <w:t xml:space="preserve">1. Л.С.Кузнецова, М.Ю. </w:t>
      </w:r>
      <w:proofErr w:type="spellStart"/>
      <w:r w:rsidRPr="00F432DB">
        <w:t>Сидонава</w:t>
      </w:r>
      <w:proofErr w:type="spellEnd"/>
      <w:r w:rsidRPr="00F432DB">
        <w:t xml:space="preserve">, Технология приготовления мучных кондитерских изделий:- М.: Издательский центр «Академия», 2009.-480 </w:t>
      </w:r>
      <w:proofErr w:type="gramStart"/>
      <w:r w:rsidRPr="00F432DB">
        <w:t>с</w:t>
      </w:r>
      <w:proofErr w:type="gramEnd"/>
      <w:r w:rsidRPr="00F432DB">
        <w:t>.</w:t>
      </w:r>
    </w:p>
    <w:p w:rsidR="00A1750A" w:rsidRPr="00F432DB" w:rsidRDefault="00A1750A" w:rsidP="00A1750A">
      <w:pPr>
        <w:widowControl w:val="0"/>
        <w:ind w:firstLine="540"/>
        <w:jc w:val="both"/>
      </w:pPr>
      <w:r w:rsidRPr="00F432DB">
        <w:t xml:space="preserve">2. И.С. Лурье, А.И. Шаров Технохимический контроль сырья в кондитерском производстве.- М.: Колос, 2011. – 352 с.: ил. 5. А.В Павлов. Сборник рецептур мучных кондитерских и булочных изделий, СПб.: ПРОФИУС,2009.-296 </w:t>
      </w:r>
      <w:proofErr w:type="gramStart"/>
      <w:r w:rsidRPr="00F432DB">
        <w:t>с</w:t>
      </w:r>
      <w:proofErr w:type="gramEnd"/>
      <w:r w:rsidRPr="00F432DB">
        <w:t>.</w:t>
      </w:r>
    </w:p>
    <w:p w:rsidR="00A1750A" w:rsidRPr="00F432DB" w:rsidRDefault="00A1750A" w:rsidP="00A1750A">
      <w:pPr>
        <w:widowControl w:val="0"/>
        <w:ind w:firstLine="540"/>
        <w:jc w:val="both"/>
      </w:pPr>
      <w:r w:rsidRPr="00F432DB">
        <w:t xml:space="preserve">3.  И.М. </w:t>
      </w:r>
      <w:proofErr w:type="spellStart"/>
      <w:r w:rsidRPr="00F432DB">
        <w:t>Ройтер</w:t>
      </w:r>
      <w:proofErr w:type="spellEnd"/>
      <w:r w:rsidRPr="00F432DB">
        <w:t xml:space="preserve"> Справочник по хлебопекарному производству. М.: «пищевая промышленность» 2009 г.</w:t>
      </w:r>
      <w:proofErr w:type="gramStart"/>
      <w:r w:rsidRPr="00F432DB">
        <w:t>в</w:t>
      </w:r>
      <w:proofErr w:type="gramEnd"/>
      <w:r w:rsidRPr="00F432DB">
        <w:t>.в.</w:t>
      </w:r>
    </w:p>
    <w:p w:rsidR="00A1750A" w:rsidRPr="00F432DB" w:rsidRDefault="00A1750A" w:rsidP="00A1750A">
      <w:pPr>
        <w:widowControl w:val="0"/>
        <w:ind w:firstLine="540"/>
        <w:jc w:val="both"/>
      </w:pPr>
      <w:r w:rsidRPr="00F432DB">
        <w:t xml:space="preserve">4. Сборник технологических инструкций для производства хлеба и хлебобулочных изделий. </w:t>
      </w:r>
    </w:p>
    <w:p w:rsidR="00A1750A" w:rsidRDefault="00A1750A" w:rsidP="00A17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>
        <w:rPr>
          <w:bCs/>
        </w:rPr>
        <w:t>5. Сборник технологических инструкций для производства хлеба и хлебобулочных изделий. 2010</w:t>
      </w:r>
    </w:p>
    <w:p w:rsidR="00A1750A" w:rsidRDefault="00A1750A" w:rsidP="00A1750A">
      <w:pPr>
        <w:tabs>
          <w:tab w:val="left" w:pos="1080"/>
        </w:tabs>
        <w:ind w:firstLine="709"/>
        <w:jc w:val="both"/>
        <w:rPr>
          <w:bCs/>
        </w:rPr>
      </w:pPr>
      <w:r>
        <w:rPr>
          <w:color w:val="212121"/>
        </w:rPr>
        <w:t xml:space="preserve">6. Павлов А.В. Сборник рецептур мучных кондитерских и булочных изделий, СПб.: ПРОФИУС, 2009. – 296 </w:t>
      </w:r>
      <w:proofErr w:type="gramStart"/>
      <w:r>
        <w:rPr>
          <w:color w:val="212121"/>
        </w:rPr>
        <w:t>с</w:t>
      </w:r>
      <w:proofErr w:type="gramEnd"/>
      <w:r>
        <w:rPr>
          <w:color w:val="212121"/>
        </w:rPr>
        <w:t>.</w:t>
      </w:r>
    </w:p>
    <w:p w:rsidR="00A1750A" w:rsidRDefault="00A1750A" w:rsidP="00A1750A">
      <w:pPr>
        <w:tabs>
          <w:tab w:val="left" w:pos="5280"/>
        </w:tabs>
        <w:jc w:val="both"/>
      </w:pPr>
      <w:r>
        <w:rPr>
          <w:bCs/>
        </w:rPr>
        <w:t xml:space="preserve">          </w:t>
      </w:r>
      <w:r>
        <w:t>7.   // Питание и общество, 2009-2013;</w:t>
      </w:r>
    </w:p>
    <w:p w:rsidR="00A1750A" w:rsidRDefault="00A1750A" w:rsidP="00A1750A">
      <w:pPr>
        <w:shd w:val="clear" w:color="auto" w:fill="FFFFFF"/>
        <w:ind w:firstLine="709"/>
        <w:jc w:val="both"/>
      </w:pPr>
      <w:r>
        <w:t xml:space="preserve"> // Пищевая промышленность, 2009-2013;</w:t>
      </w:r>
    </w:p>
    <w:p w:rsidR="00A1750A" w:rsidRDefault="00A1750A" w:rsidP="00A1750A">
      <w:pPr>
        <w:shd w:val="clear" w:color="auto" w:fill="FFFFFF"/>
        <w:ind w:firstLine="709"/>
        <w:jc w:val="both"/>
      </w:pPr>
      <w:r>
        <w:t xml:space="preserve"> // «</w:t>
      </w:r>
      <w:r>
        <w:rPr>
          <w:color w:val="000000"/>
        </w:rPr>
        <w:t xml:space="preserve">Ресторанный бизнес», </w:t>
      </w:r>
      <w:r>
        <w:t>2009-2013.</w:t>
      </w:r>
    </w:p>
    <w:p w:rsidR="00A1750A" w:rsidRDefault="00A1750A" w:rsidP="00A1750A">
      <w:pPr>
        <w:shd w:val="clear" w:color="auto" w:fill="FFFFFF"/>
        <w:ind w:firstLine="709"/>
        <w:jc w:val="both"/>
      </w:pPr>
      <w:r>
        <w:t xml:space="preserve"> // Современный ресторан, 2009-2013;</w:t>
      </w:r>
    </w:p>
    <w:p w:rsidR="00A1750A" w:rsidRDefault="00A1750A" w:rsidP="00A1750A">
      <w:pPr>
        <w:shd w:val="clear" w:color="auto" w:fill="FFFFFF"/>
        <w:ind w:firstLine="709"/>
        <w:jc w:val="both"/>
      </w:pPr>
      <w:r>
        <w:t xml:space="preserve">  // Смак, 2009-2013;</w:t>
      </w:r>
    </w:p>
    <w:p w:rsidR="00A1750A" w:rsidRDefault="00A1750A" w:rsidP="00A1750A">
      <w:pPr>
        <w:shd w:val="clear" w:color="auto" w:fill="FFFFFF"/>
        <w:ind w:firstLine="709"/>
        <w:jc w:val="both"/>
      </w:pPr>
      <w:r>
        <w:t xml:space="preserve">  // Хлебосол, 2009-2013.</w:t>
      </w:r>
    </w:p>
    <w:p w:rsidR="00A1750A" w:rsidRPr="00F432DB" w:rsidRDefault="00A1750A" w:rsidP="00A1750A">
      <w:pPr>
        <w:widowControl w:val="0"/>
        <w:ind w:firstLine="540"/>
        <w:jc w:val="both"/>
      </w:pPr>
      <w:r w:rsidRPr="00F432DB">
        <w:t xml:space="preserve">Министерство хлебопродуктов </w:t>
      </w:r>
      <w:proofErr w:type="spellStart"/>
      <w:r w:rsidRPr="00F432DB">
        <w:t>СССр</w:t>
      </w:r>
      <w:proofErr w:type="spellEnd"/>
      <w:r w:rsidRPr="00F432DB">
        <w:t xml:space="preserve"> НПО «ХЛЕБПРООМ»</w:t>
      </w: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proofErr w:type="spellStart"/>
      <w:proofErr w:type="gramStart"/>
      <w:r w:rsidRPr="00AC75EF">
        <w:rPr>
          <w:b/>
          <w:bCs/>
        </w:rPr>
        <w:t>Интернет-источники</w:t>
      </w:r>
      <w:proofErr w:type="spellEnd"/>
      <w:proofErr w:type="gramEnd"/>
      <w:r w:rsidRPr="00AC75EF">
        <w:rPr>
          <w:b/>
          <w:bCs/>
        </w:rPr>
        <w:t>:</w:t>
      </w:r>
    </w:p>
    <w:p w:rsidR="00A1750A" w:rsidRPr="00AC75EF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1750A" w:rsidRPr="00F432DB" w:rsidRDefault="00EE3EE1" w:rsidP="00A1750A">
      <w:pPr>
        <w:widowControl w:val="0"/>
      </w:pPr>
      <w:hyperlink r:id="rId8" w:history="1">
        <w:r w:rsidR="00A1750A" w:rsidRPr="00F432DB">
          <w:rPr>
            <w:rStyle w:val="af4"/>
          </w:rPr>
          <w:t>http://www.foto-recepti.ru/vypechka/torty-pirozhnoe.html</w:t>
        </w:r>
      </w:hyperlink>
    </w:p>
    <w:p w:rsidR="00A1750A" w:rsidRPr="00F432DB" w:rsidRDefault="00EE3EE1" w:rsidP="00A1750A">
      <w:pPr>
        <w:widowControl w:val="0"/>
      </w:pPr>
      <w:hyperlink r:id="rId9" w:history="1">
        <w:r w:rsidR="00A1750A" w:rsidRPr="00F432DB">
          <w:rPr>
            <w:rStyle w:val="af4"/>
          </w:rPr>
          <w:t>http://icookbook.ru/recipe-book/category/торты-и-пирож.html</w:t>
        </w:r>
      </w:hyperlink>
    </w:p>
    <w:p w:rsidR="00A1750A" w:rsidRDefault="00EE3EE1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0" w:history="1">
        <w:r w:rsidR="00A1750A" w:rsidRPr="00F432DB">
          <w:rPr>
            <w:rStyle w:val="af4"/>
          </w:rPr>
          <w:t>http://smile-cook.com/rubr-28/recepty_tortov_i_pirozhnyh</w:t>
        </w:r>
      </w:hyperlink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1750A" w:rsidRDefault="00A1750A" w:rsidP="00A1750A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Приложение</w:t>
      </w:r>
      <w:proofErr w:type="gramStart"/>
      <w:r>
        <w:t xml:space="preserve"> А</w:t>
      </w:r>
      <w:proofErr w:type="gramEnd"/>
    </w:p>
    <w:p w:rsidR="00A1750A" w:rsidRPr="00E53D44" w:rsidRDefault="00A1750A" w:rsidP="00A1750A">
      <w:pPr>
        <w:jc w:val="center"/>
      </w:pPr>
      <w:r w:rsidRPr="00E53D44">
        <w:t xml:space="preserve">Государственное автономное профессиональное образовательное учреждение </w:t>
      </w:r>
    </w:p>
    <w:p w:rsidR="00A1750A" w:rsidRPr="00E53D44" w:rsidRDefault="00A1750A" w:rsidP="00A1750A">
      <w:pPr>
        <w:jc w:val="center"/>
      </w:pPr>
      <w:r w:rsidRPr="00E53D44">
        <w:t>«Оренбургский государственный колледж»</w:t>
      </w: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  <w:rPr>
          <w:b/>
        </w:rPr>
      </w:pPr>
      <w:r w:rsidRPr="00E53D44">
        <w:rPr>
          <w:b/>
        </w:rPr>
        <w:t>ОТЧЕТ</w:t>
      </w:r>
    </w:p>
    <w:p w:rsidR="00A1750A" w:rsidRPr="00E53D44" w:rsidRDefault="00A1750A" w:rsidP="00A1750A">
      <w:pPr>
        <w:jc w:val="center"/>
      </w:pPr>
      <w:r w:rsidRPr="00E53D44">
        <w:rPr>
          <w:b/>
        </w:rPr>
        <w:t>ПО ПРОИЗВОДСТВЕННОЙ ПРАКТИКЕ</w:t>
      </w:r>
    </w:p>
    <w:p w:rsidR="00A1750A" w:rsidRPr="00E53D44" w:rsidRDefault="00A1750A" w:rsidP="00A1750A">
      <w:pPr>
        <w:jc w:val="center"/>
      </w:pPr>
    </w:p>
    <w:p w:rsidR="00A1750A" w:rsidRDefault="00A1750A" w:rsidP="00A1750A">
      <w:pPr>
        <w:jc w:val="center"/>
        <w:rPr>
          <w:b/>
          <w:sz w:val="22"/>
          <w:szCs w:val="22"/>
          <w:u w:val="single"/>
        </w:rPr>
      </w:pPr>
      <w:r w:rsidRPr="00E6529F">
        <w:rPr>
          <w:b/>
          <w:sz w:val="22"/>
          <w:szCs w:val="22"/>
          <w:u w:val="single"/>
        </w:rPr>
        <w:t>ПМ 06. Выполнение работ по одной или нескольким профессиям рабочих,</w:t>
      </w:r>
    </w:p>
    <w:p w:rsidR="00A1750A" w:rsidRPr="00CB0AFC" w:rsidRDefault="00A1750A" w:rsidP="00A1750A">
      <w:pPr>
        <w:jc w:val="center"/>
        <w:rPr>
          <w:sz w:val="22"/>
          <w:szCs w:val="22"/>
        </w:rPr>
      </w:pPr>
      <w:r w:rsidRPr="00E6529F">
        <w:rPr>
          <w:b/>
          <w:sz w:val="22"/>
          <w:szCs w:val="22"/>
          <w:u w:val="single"/>
        </w:rPr>
        <w:t xml:space="preserve"> должностям служащих (кондитер)</w:t>
      </w:r>
    </w:p>
    <w:p w:rsidR="00A1750A" w:rsidRPr="00CB0AFC" w:rsidRDefault="00A1750A" w:rsidP="00A1750A">
      <w:pPr>
        <w:jc w:val="center"/>
        <w:rPr>
          <w:sz w:val="22"/>
          <w:szCs w:val="22"/>
        </w:rPr>
      </w:pPr>
    </w:p>
    <w:p w:rsidR="00A1750A" w:rsidRPr="00CB0AFC" w:rsidRDefault="00A1750A" w:rsidP="00A1750A">
      <w:pPr>
        <w:jc w:val="center"/>
        <w:rPr>
          <w:sz w:val="22"/>
          <w:szCs w:val="22"/>
        </w:rPr>
      </w:pPr>
    </w:p>
    <w:p w:rsidR="00A1750A" w:rsidRPr="00CB0AFC" w:rsidRDefault="00A1750A" w:rsidP="00A1750A">
      <w:pPr>
        <w:jc w:val="center"/>
        <w:rPr>
          <w:sz w:val="22"/>
          <w:szCs w:val="22"/>
        </w:rPr>
      </w:pPr>
      <w:r w:rsidRPr="00E6529F">
        <w:rPr>
          <w:sz w:val="22"/>
          <w:szCs w:val="22"/>
          <w:u w:val="single"/>
        </w:rPr>
        <w:t>19.02.03 Технология хлеба, кондитерских и макаронных изделий</w:t>
      </w:r>
    </w:p>
    <w:p w:rsidR="00A1750A" w:rsidRPr="00CB0AFC" w:rsidRDefault="00A1750A" w:rsidP="00A1750A">
      <w:pPr>
        <w:jc w:val="center"/>
        <w:rPr>
          <w:b/>
          <w:sz w:val="22"/>
          <w:szCs w:val="22"/>
        </w:rPr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  <w:rPr>
          <w:b/>
        </w:rPr>
      </w:pPr>
    </w:p>
    <w:p w:rsidR="00A1750A" w:rsidRPr="00E53D44" w:rsidRDefault="00A1750A" w:rsidP="00A1750A">
      <w:pPr>
        <w:jc w:val="center"/>
        <w:rPr>
          <w:b/>
        </w:rPr>
      </w:pPr>
    </w:p>
    <w:p w:rsidR="00A1750A" w:rsidRPr="00E53D44" w:rsidRDefault="00A1750A" w:rsidP="00A1750A">
      <w:pPr>
        <w:jc w:val="center"/>
      </w:pPr>
      <w:r w:rsidRPr="00E53D44">
        <w:rPr>
          <w:b/>
        </w:rPr>
        <w:t>База практики</w:t>
      </w:r>
      <w:r w:rsidRPr="00E53D44">
        <w:t xml:space="preserve"> _______________________________________________________________</w:t>
      </w:r>
    </w:p>
    <w:p w:rsidR="00A1750A" w:rsidRPr="00E53D44" w:rsidRDefault="00A1750A" w:rsidP="00A1750A">
      <w:pPr>
        <w:jc w:val="center"/>
      </w:pPr>
      <w:r w:rsidRPr="00E53D44">
        <w:t>(полное наименование предприятия/организации)</w:t>
      </w: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p w:rsidR="00A1750A" w:rsidRPr="00E53D44" w:rsidRDefault="00A1750A" w:rsidP="00A1750A">
      <w:pPr>
        <w:jc w:val="center"/>
      </w:pPr>
    </w:p>
    <w:tbl>
      <w:tblPr>
        <w:tblW w:w="0" w:type="auto"/>
        <w:tblInd w:w="4644" w:type="dxa"/>
        <w:tblLayout w:type="fixed"/>
        <w:tblLook w:val="0000"/>
      </w:tblPr>
      <w:tblGrid>
        <w:gridCol w:w="4927"/>
      </w:tblGrid>
      <w:tr w:rsidR="00A1750A" w:rsidRPr="00E53D44" w:rsidTr="004713B8">
        <w:tc>
          <w:tcPr>
            <w:tcW w:w="4927" w:type="dxa"/>
            <w:shd w:val="clear" w:color="auto" w:fill="auto"/>
          </w:tcPr>
          <w:p w:rsidR="00A1750A" w:rsidRPr="00E53D44" w:rsidRDefault="00A1750A" w:rsidP="004713B8">
            <w:pPr>
              <w:jc w:val="both"/>
            </w:pPr>
            <w:r w:rsidRPr="00CB0AFC">
              <w:rPr>
                <w:b/>
                <w:sz w:val="22"/>
                <w:szCs w:val="22"/>
              </w:rPr>
              <w:t>Обучающийс</w:t>
            </w:r>
            <w:proofErr w:type="gramStart"/>
            <w:r w:rsidRPr="00CB0AFC">
              <w:rPr>
                <w:b/>
                <w:sz w:val="22"/>
                <w:szCs w:val="22"/>
              </w:rPr>
              <w:t>я(</w:t>
            </w:r>
            <w:proofErr w:type="gramEnd"/>
            <w:r w:rsidRPr="00CB0AFC">
              <w:rPr>
                <w:b/>
                <w:sz w:val="22"/>
                <w:szCs w:val="22"/>
              </w:rPr>
              <w:t>-</w:t>
            </w:r>
            <w:proofErr w:type="spellStart"/>
            <w:r w:rsidRPr="00CB0AFC">
              <w:rPr>
                <w:b/>
                <w:sz w:val="22"/>
                <w:szCs w:val="22"/>
              </w:rPr>
              <w:t>аяся</w:t>
            </w:r>
            <w:proofErr w:type="spellEnd"/>
            <w:r w:rsidRPr="00E53D44">
              <w:rPr>
                <w:b/>
              </w:rPr>
              <w:t>)/ гр</w:t>
            </w:r>
            <w:r w:rsidRPr="00E53D44">
              <w:t>.______</w:t>
            </w:r>
          </w:p>
          <w:p w:rsidR="00A1750A" w:rsidRPr="00E53D44" w:rsidRDefault="00A1750A" w:rsidP="004713B8">
            <w:pPr>
              <w:jc w:val="both"/>
            </w:pPr>
            <w:r w:rsidRPr="00E53D44">
              <w:t>____________________________________</w:t>
            </w:r>
          </w:p>
          <w:p w:rsidR="00A1750A" w:rsidRPr="00E53D44" w:rsidRDefault="00A1750A" w:rsidP="004713B8">
            <w:pPr>
              <w:jc w:val="center"/>
            </w:pPr>
            <w:r w:rsidRPr="00E53D44">
              <w:t>(Ф.И.О.)</w:t>
            </w:r>
          </w:p>
          <w:p w:rsidR="00A1750A" w:rsidRPr="00E53D44" w:rsidRDefault="00A1750A" w:rsidP="004713B8">
            <w:pPr>
              <w:jc w:val="center"/>
              <w:rPr>
                <w:b/>
              </w:rPr>
            </w:pPr>
            <w:r w:rsidRPr="00E53D44">
              <w:t>«____» ________________________ 20__г.</w:t>
            </w:r>
          </w:p>
          <w:p w:rsidR="00A1750A" w:rsidRPr="00E53D44" w:rsidRDefault="00A1750A" w:rsidP="004713B8">
            <w:pPr>
              <w:jc w:val="center"/>
              <w:rPr>
                <w:b/>
              </w:rPr>
            </w:pPr>
          </w:p>
          <w:p w:rsidR="00A1750A" w:rsidRPr="00E53D44" w:rsidRDefault="00A1750A" w:rsidP="004713B8">
            <w:pPr>
              <w:rPr>
                <w:u w:val="single"/>
              </w:rPr>
            </w:pPr>
            <w:r w:rsidRPr="00E53D44">
              <w:rPr>
                <w:b/>
              </w:rPr>
              <w:t>Руководитель практики</w:t>
            </w:r>
            <w:r w:rsidRPr="00E53D44">
              <w:t xml:space="preserve"> </w:t>
            </w:r>
          </w:p>
          <w:p w:rsidR="00A1750A" w:rsidRPr="00E53D44" w:rsidRDefault="00A1750A" w:rsidP="004713B8">
            <w:pPr>
              <w:jc w:val="center"/>
            </w:pPr>
            <w:r w:rsidRPr="00E53D44">
              <w:rPr>
                <w:u w:val="single"/>
              </w:rPr>
              <w:t>__________________</w:t>
            </w:r>
          </w:p>
          <w:p w:rsidR="00A1750A" w:rsidRPr="00E53D44" w:rsidRDefault="00A1750A" w:rsidP="004713B8">
            <w:pPr>
              <w:jc w:val="center"/>
            </w:pPr>
            <w:r w:rsidRPr="00E53D44">
              <w:t xml:space="preserve">  (Ф.И.О.)</w:t>
            </w:r>
          </w:p>
          <w:p w:rsidR="00A1750A" w:rsidRPr="00E53D44" w:rsidRDefault="00A1750A" w:rsidP="004713B8">
            <w:pPr>
              <w:jc w:val="center"/>
            </w:pPr>
            <w:r w:rsidRPr="00E53D44">
              <w:t>«____» ________________________ 20__г.</w:t>
            </w:r>
          </w:p>
          <w:p w:rsidR="00A1750A" w:rsidRPr="00E53D44" w:rsidRDefault="00A1750A" w:rsidP="004713B8">
            <w:pPr>
              <w:jc w:val="center"/>
            </w:pPr>
          </w:p>
        </w:tc>
      </w:tr>
    </w:tbl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A1750A">
      <w:pPr>
        <w:ind w:firstLine="709"/>
        <w:jc w:val="both"/>
      </w:pPr>
    </w:p>
    <w:p w:rsidR="00A1750A" w:rsidRPr="00E53D44" w:rsidRDefault="00A1750A" w:rsidP="004713B8">
      <w:pPr>
        <w:jc w:val="both"/>
      </w:pPr>
    </w:p>
    <w:p w:rsidR="00A1750A" w:rsidRDefault="00A1750A" w:rsidP="00A1750A">
      <w:pPr>
        <w:jc w:val="center"/>
      </w:pPr>
    </w:p>
    <w:p w:rsidR="00A1750A" w:rsidRPr="00FC5299" w:rsidRDefault="00A1750A" w:rsidP="00A1750A">
      <w:pPr>
        <w:jc w:val="center"/>
      </w:pPr>
      <w:r w:rsidRPr="00E53D44">
        <w:t>Оренбург, 20__г.</w:t>
      </w:r>
    </w:p>
    <w:p w:rsidR="00A1750A" w:rsidRDefault="00A1750A" w:rsidP="00A1750A">
      <w:pPr>
        <w:rPr>
          <w:b/>
          <w:color w:val="000000"/>
        </w:rPr>
      </w:pPr>
    </w:p>
    <w:p w:rsidR="00A1750A" w:rsidRPr="00AC75EF" w:rsidRDefault="00A1750A" w:rsidP="00A1750A">
      <w:pPr>
        <w:jc w:val="center"/>
        <w:rPr>
          <w:b/>
          <w:color w:val="000000"/>
        </w:rPr>
      </w:pPr>
      <w:r w:rsidRPr="007C4923">
        <w:rPr>
          <w:b/>
          <w:color w:val="000000"/>
        </w:rPr>
        <w:t>Содержание отчета производственной практики имеет структуру:</w:t>
      </w:r>
    </w:p>
    <w:p w:rsidR="00A1750A" w:rsidRDefault="00A1750A" w:rsidP="00A1750A">
      <w:pPr>
        <w:widowControl w:val="0"/>
        <w:jc w:val="right"/>
      </w:pPr>
    </w:p>
    <w:p w:rsidR="00A1750A" w:rsidRPr="00AC75EF" w:rsidRDefault="00A1750A" w:rsidP="00A1750A">
      <w:pPr>
        <w:jc w:val="both"/>
        <w:rPr>
          <w:color w:val="000000"/>
        </w:rPr>
      </w:pPr>
      <w:r w:rsidRPr="00AC75EF">
        <w:rPr>
          <w:color w:val="000000"/>
        </w:rPr>
        <w:t>Введение</w:t>
      </w:r>
    </w:p>
    <w:p w:rsidR="00A1750A" w:rsidRPr="00AC75EF" w:rsidRDefault="00A1750A" w:rsidP="00A1750A">
      <w:pPr>
        <w:jc w:val="both"/>
        <w:rPr>
          <w:b/>
          <w:color w:val="000000"/>
        </w:rPr>
      </w:pPr>
      <w:r>
        <w:rPr>
          <w:b/>
          <w:color w:val="000000"/>
        </w:rPr>
        <w:t xml:space="preserve">1 </w:t>
      </w:r>
      <w:r w:rsidRPr="00AC75EF">
        <w:rPr>
          <w:b/>
          <w:color w:val="000000"/>
        </w:rPr>
        <w:t>Организация и приготовление основных мучных кондитерских изделий</w:t>
      </w:r>
    </w:p>
    <w:p w:rsidR="00A1750A" w:rsidRPr="00AC75EF" w:rsidRDefault="00A1750A" w:rsidP="00A1750A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1.1 </w:t>
      </w:r>
      <w:r w:rsidRPr="00AC75EF">
        <w:rPr>
          <w:color w:val="000000"/>
        </w:rPr>
        <w:t>Подготовка кондитерского сырья к пуску в производство</w:t>
      </w:r>
    </w:p>
    <w:p w:rsidR="00A1750A" w:rsidRPr="00AC75EF" w:rsidRDefault="00A1750A" w:rsidP="00A1750A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1.2 </w:t>
      </w:r>
      <w:proofErr w:type="spellStart"/>
      <w:r w:rsidRPr="00AC75EF">
        <w:rPr>
          <w:color w:val="000000"/>
        </w:rPr>
        <w:t>Бездрожжевое</w:t>
      </w:r>
      <w:proofErr w:type="spellEnd"/>
      <w:r w:rsidRPr="00AC75EF">
        <w:rPr>
          <w:color w:val="000000"/>
        </w:rPr>
        <w:t xml:space="preserve"> тесто и изделия из него</w:t>
      </w:r>
    </w:p>
    <w:p w:rsidR="00A1750A" w:rsidRPr="00AC75EF" w:rsidRDefault="00A1750A" w:rsidP="00A1750A">
      <w:pPr>
        <w:ind w:firstLine="284"/>
        <w:rPr>
          <w:color w:val="000000"/>
        </w:rPr>
      </w:pPr>
      <w:r>
        <w:rPr>
          <w:color w:val="000000"/>
        </w:rPr>
        <w:t xml:space="preserve">1.3 </w:t>
      </w:r>
      <w:r w:rsidRPr="00AC75EF">
        <w:rPr>
          <w:color w:val="000000"/>
        </w:rPr>
        <w:t xml:space="preserve">Отделочные полуфабрикаты для пирожных и тортов. Способы </w:t>
      </w:r>
      <w:r>
        <w:rPr>
          <w:color w:val="000000"/>
        </w:rPr>
        <w:t>о</w:t>
      </w:r>
      <w:r w:rsidRPr="00AC75EF">
        <w:rPr>
          <w:color w:val="000000"/>
        </w:rPr>
        <w:t>тделки тортов и пирожных</w:t>
      </w:r>
    </w:p>
    <w:p w:rsidR="00A1750A" w:rsidRPr="00AC75EF" w:rsidRDefault="00A1750A" w:rsidP="00A1750A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1.4 </w:t>
      </w:r>
      <w:r w:rsidRPr="00AC75EF">
        <w:rPr>
          <w:color w:val="000000"/>
        </w:rPr>
        <w:t>Приготовление пирожных</w:t>
      </w:r>
    </w:p>
    <w:p w:rsidR="00A1750A" w:rsidRPr="00AC75EF" w:rsidRDefault="00A1750A" w:rsidP="00A1750A">
      <w:pPr>
        <w:tabs>
          <w:tab w:val="left" w:pos="3105"/>
        </w:tabs>
        <w:ind w:firstLine="284"/>
        <w:jc w:val="both"/>
        <w:rPr>
          <w:color w:val="000000"/>
        </w:rPr>
      </w:pPr>
      <w:r>
        <w:rPr>
          <w:color w:val="000000"/>
        </w:rPr>
        <w:t xml:space="preserve">1.5 </w:t>
      </w:r>
      <w:r w:rsidRPr="00AC75EF">
        <w:rPr>
          <w:color w:val="000000"/>
        </w:rPr>
        <w:t>Приготовление тортов</w:t>
      </w:r>
      <w:r>
        <w:rPr>
          <w:color w:val="000000"/>
        </w:rPr>
        <w:tab/>
      </w:r>
    </w:p>
    <w:p w:rsidR="00A1750A" w:rsidRPr="004C4D51" w:rsidRDefault="00A1750A" w:rsidP="00A1750A">
      <w:pPr>
        <w:jc w:val="both"/>
        <w:rPr>
          <w:b/>
          <w:color w:val="000000"/>
        </w:rPr>
      </w:pPr>
      <w:r w:rsidRPr="004C4D51">
        <w:rPr>
          <w:b/>
          <w:color w:val="000000"/>
        </w:rPr>
        <w:t>2 Организация процесса приготовления шоколадных изделий</w:t>
      </w:r>
    </w:p>
    <w:p w:rsidR="00A1750A" w:rsidRPr="00AC75EF" w:rsidRDefault="00A1750A" w:rsidP="00A1750A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2.1 </w:t>
      </w:r>
      <w:r w:rsidRPr="00AC75EF">
        <w:rPr>
          <w:color w:val="000000"/>
        </w:rPr>
        <w:t>Сырье для производства</w:t>
      </w:r>
    </w:p>
    <w:p w:rsidR="00A1750A" w:rsidRPr="00AC75EF" w:rsidRDefault="00A1750A" w:rsidP="00A1750A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2.2 </w:t>
      </w:r>
      <w:r w:rsidRPr="00AC75EF">
        <w:rPr>
          <w:color w:val="000000"/>
        </w:rPr>
        <w:t>Приемка, хранение, подготовка сырья к пуску в производство</w:t>
      </w:r>
    </w:p>
    <w:p w:rsidR="00A1750A" w:rsidRPr="00AC75EF" w:rsidRDefault="00A1750A" w:rsidP="00A1750A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2.3 </w:t>
      </w:r>
      <w:r w:rsidRPr="00AC75EF">
        <w:rPr>
          <w:color w:val="000000"/>
        </w:rPr>
        <w:t>Приготовление шоколадной массы</w:t>
      </w:r>
    </w:p>
    <w:p w:rsidR="00A1750A" w:rsidRPr="00AC75EF" w:rsidRDefault="00A1750A" w:rsidP="00A1750A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2.4 </w:t>
      </w:r>
      <w:r w:rsidRPr="00AC75EF">
        <w:rPr>
          <w:color w:val="000000"/>
        </w:rPr>
        <w:t>Отливка формы, уплотнение</w:t>
      </w:r>
    </w:p>
    <w:p w:rsidR="00A1750A" w:rsidRPr="00AC75EF" w:rsidRDefault="00A1750A" w:rsidP="00A1750A">
      <w:pPr>
        <w:jc w:val="both"/>
        <w:rPr>
          <w:color w:val="000000"/>
        </w:rPr>
      </w:pPr>
      <w:r w:rsidRPr="00AC75EF">
        <w:rPr>
          <w:color w:val="000000"/>
        </w:rPr>
        <w:t>Заключение</w:t>
      </w:r>
    </w:p>
    <w:p w:rsidR="00A1750A" w:rsidRPr="00AC75EF" w:rsidRDefault="00A1750A" w:rsidP="00A1750A">
      <w:pPr>
        <w:jc w:val="both"/>
        <w:rPr>
          <w:color w:val="000000"/>
        </w:rPr>
      </w:pPr>
      <w:r w:rsidRPr="00AC75EF">
        <w:rPr>
          <w:color w:val="000000"/>
        </w:rPr>
        <w:t>Список использованных источников</w:t>
      </w:r>
    </w:p>
    <w:p w:rsidR="00A1750A" w:rsidRPr="00AC75EF" w:rsidRDefault="00A1750A" w:rsidP="00A1750A">
      <w:pPr>
        <w:jc w:val="both"/>
        <w:rPr>
          <w:color w:val="000000"/>
        </w:rPr>
      </w:pPr>
      <w:r w:rsidRPr="00AC75EF">
        <w:rPr>
          <w:color w:val="000000"/>
        </w:rPr>
        <w:t>Приложение 1</w:t>
      </w:r>
    </w:p>
    <w:p w:rsidR="00A1750A" w:rsidRDefault="00A1750A" w:rsidP="00A1750A">
      <w:pPr>
        <w:jc w:val="both"/>
        <w:rPr>
          <w:sz w:val="22"/>
          <w:szCs w:val="22"/>
        </w:rPr>
      </w:pPr>
    </w:p>
    <w:p w:rsidR="00A1750A" w:rsidRDefault="00A1750A" w:rsidP="00A1750A">
      <w:pPr>
        <w:jc w:val="both"/>
        <w:rPr>
          <w:sz w:val="22"/>
          <w:szCs w:val="22"/>
        </w:rPr>
      </w:pPr>
    </w:p>
    <w:p w:rsidR="00A1750A" w:rsidRPr="007C4923" w:rsidRDefault="00A1750A" w:rsidP="00A1750A">
      <w:pPr>
        <w:tabs>
          <w:tab w:val="left" w:pos="1134"/>
        </w:tabs>
        <w:spacing w:line="276" w:lineRule="auto"/>
        <w:ind w:firstLine="284"/>
        <w:jc w:val="center"/>
        <w:rPr>
          <w:b/>
          <w:color w:val="000000"/>
        </w:rPr>
      </w:pPr>
      <w:r w:rsidRPr="007C4923">
        <w:rPr>
          <w:b/>
          <w:color w:val="000000"/>
        </w:rPr>
        <w:t>Содержание разделов отчета: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Pr="004C4D51" w:rsidRDefault="00A1750A" w:rsidP="00A1750A">
      <w:pPr>
        <w:ind w:firstLine="284"/>
        <w:rPr>
          <w:b/>
          <w:color w:val="000000"/>
        </w:rPr>
      </w:pPr>
      <w:r w:rsidRPr="004C4D51">
        <w:rPr>
          <w:b/>
          <w:color w:val="000000"/>
        </w:rPr>
        <w:t>Введение</w:t>
      </w:r>
    </w:p>
    <w:p w:rsidR="00A1750A" w:rsidRPr="004C4D51" w:rsidRDefault="00A1750A" w:rsidP="00A1750A">
      <w:pPr>
        <w:ind w:firstLine="284"/>
        <w:jc w:val="both"/>
        <w:rPr>
          <w:color w:val="000000"/>
        </w:rPr>
      </w:pPr>
      <w:r w:rsidRPr="004C4D51">
        <w:rPr>
          <w:color w:val="000000"/>
        </w:rPr>
        <w:t>Во введении студент раскрывает цели и задачи практики, раскрывает основные вопросы и направления своей деятельности в период прохождения практики. Здесь же предоставляется характеристика предприятия, основной базы практики. При написании характеристики предприятия необходимо осветить следующую информацию:</w:t>
      </w:r>
    </w:p>
    <w:p w:rsidR="00A1750A" w:rsidRPr="004C4D51" w:rsidRDefault="00A1750A" w:rsidP="00A1750A">
      <w:pPr>
        <w:ind w:firstLine="284"/>
        <w:jc w:val="both"/>
        <w:rPr>
          <w:color w:val="000000"/>
        </w:rPr>
      </w:pPr>
      <w:r w:rsidRPr="004C4D51">
        <w:rPr>
          <w:color w:val="000000"/>
        </w:rPr>
        <w:t>- полное название предприятия с указанием организационно-правовой формы;</w:t>
      </w:r>
    </w:p>
    <w:p w:rsidR="00A1750A" w:rsidRPr="004C4D51" w:rsidRDefault="00A1750A" w:rsidP="00A1750A">
      <w:pPr>
        <w:ind w:firstLine="284"/>
        <w:jc w:val="both"/>
        <w:rPr>
          <w:color w:val="000000"/>
        </w:rPr>
      </w:pPr>
      <w:r w:rsidRPr="004C4D51">
        <w:rPr>
          <w:color w:val="000000"/>
        </w:rPr>
        <w:t>- юридический или почтовый адрес предприятия;</w:t>
      </w:r>
    </w:p>
    <w:p w:rsidR="00A1750A" w:rsidRPr="004C4D51" w:rsidRDefault="00A1750A" w:rsidP="00A1750A">
      <w:pPr>
        <w:ind w:firstLine="284"/>
        <w:jc w:val="both"/>
        <w:rPr>
          <w:color w:val="000000"/>
        </w:rPr>
      </w:pPr>
      <w:r w:rsidRPr="004C4D51">
        <w:rPr>
          <w:color w:val="000000"/>
        </w:rPr>
        <w:t>- положения о  внешнем виде работников и культуре общения;</w:t>
      </w:r>
    </w:p>
    <w:p w:rsidR="00A1750A" w:rsidRPr="004C4D51" w:rsidRDefault="00A1750A" w:rsidP="00A1750A">
      <w:pPr>
        <w:ind w:firstLine="284"/>
        <w:jc w:val="both"/>
        <w:rPr>
          <w:color w:val="000000"/>
        </w:rPr>
      </w:pPr>
      <w:r w:rsidRPr="004C4D51">
        <w:rPr>
          <w:color w:val="000000"/>
        </w:rPr>
        <w:t xml:space="preserve">- обязанности кондитера /должностные инструкции прилагаются в Приложении 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1.Организация и приготовление основных мучных кондитерских изделий</w:t>
      </w:r>
    </w:p>
    <w:p w:rsidR="00A1750A" w:rsidRDefault="00A1750A" w:rsidP="00A1750A">
      <w:pPr>
        <w:ind w:firstLine="284"/>
        <w:jc w:val="both"/>
        <w:rPr>
          <w:b/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1.1 Подготовка кондитерского сырья к пуску в производство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  <w:r w:rsidRPr="004C4D51">
        <w:rPr>
          <w:sz w:val="22"/>
          <w:szCs w:val="22"/>
        </w:rPr>
        <w:tab/>
      </w:r>
    </w:p>
    <w:p w:rsidR="00A1750A" w:rsidRPr="004C4D51" w:rsidRDefault="00A1750A" w:rsidP="00A1750A">
      <w:pPr>
        <w:ind w:firstLine="284"/>
        <w:jc w:val="both"/>
        <w:rPr>
          <w:sz w:val="22"/>
          <w:szCs w:val="22"/>
        </w:rPr>
      </w:pPr>
      <w:r w:rsidRPr="004C4D51">
        <w:rPr>
          <w:sz w:val="22"/>
          <w:szCs w:val="22"/>
        </w:rPr>
        <w:t xml:space="preserve">Описание процесса подготовки сырья в </w:t>
      </w:r>
      <w:proofErr w:type="spellStart"/>
      <w:r w:rsidRPr="004C4D51">
        <w:rPr>
          <w:sz w:val="22"/>
          <w:szCs w:val="22"/>
        </w:rPr>
        <w:t>производство</w:t>
      </w:r>
      <w:proofErr w:type="gramStart"/>
      <w:r w:rsidRPr="004C4D51">
        <w:rPr>
          <w:sz w:val="22"/>
          <w:szCs w:val="22"/>
        </w:rPr>
        <w:t>:м</w:t>
      </w:r>
      <w:proofErr w:type="gramEnd"/>
      <w:r w:rsidRPr="004C4D51">
        <w:rPr>
          <w:sz w:val="22"/>
          <w:szCs w:val="22"/>
        </w:rPr>
        <w:t>уки</w:t>
      </w:r>
      <w:proofErr w:type="spellEnd"/>
      <w:r w:rsidRPr="004C4D51">
        <w:rPr>
          <w:sz w:val="22"/>
          <w:szCs w:val="22"/>
        </w:rPr>
        <w:t xml:space="preserve">, крахмала, сахара, меда, </w:t>
      </w:r>
      <w:proofErr w:type="spellStart"/>
      <w:r w:rsidRPr="004C4D51">
        <w:rPr>
          <w:sz w:val="22"/>
          <w:szCs w:val="22"/>
        </w:rPr>
        <w:t>пато-ки</w:t>
      </w:r>
      <w:proofErr w:type="spellEnd"/>
      <w:r w:rsidRPr="004C4D51">
        <w:rPr>
          <w:sz w:val="22"/>
          <w:szCs w:val="22"/>
        </w:rPr>
        <w:t>. Качество сырья для мучных изделий. Куриное яйцо, яичные продукты. Масла, маргарин, жиры:  виды. Разрыхлители теста: виды,  применения, Вкусовые ароматические вещества.  Орехи, мак.</w:t>
      </w:r>
    </w:p>
    <w:p w:rsidR="00A1750A" w:rsidRDefault="00A1750A" w:rsidP="00A1750A">
      <w:pPr>
        <w:ind w:firstLine="284"/>
        <w:jc w:val="both"/>
        <w:rPr>
          <w:b/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 xml:space="preserve">1.2 </w:t>
      </w:r>
      <w:proofErr w:type="spellStart"/>
      <w:r w:rsidRPr="004C4D51">
        <w:rPr>
          <w:b/>
          <w:sz w:val="22"/>
          <w:szCs w:val="22"/>
        </w:rPr>
        <w:t>Бездрожжевое</w:t>
      </w:r>
      <w:proofErr w:type="spellEnd"/>
      <w:r w:rsidRPr="004C4D51">
        <w:rPr>
          <w:b/>
          <w:sz w:val="22"/>
          <w:szCs w:val="22"/>
        </w:rPr>
        <w:t xml:space="preserve"> тесто и изделия из него</w:t>
      </w:r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sz w:val="22"/>
          <w:szCs w:val="22"/>
        </w:rPr>
      </w:pPr>
      <w:r w:rsidRPr="004C4D51">
        <w:rPr>
          <w:sz w:val="22"/>
          <w:szCs w:val="22"/>
        </w:rPr>
        <w:tab/>
        <w:t xml:space="preserve">Описание вафельного полуфабриката,  песочного полуфабриката,  сдобного полуфабриката,  воздушного полуфабриката,  воздушно-орехового полуфабриката,  пряничного полуфабриката,  </w:t>
      </w:r>
      <w:proofErr w:type="spellStart"/>
      <w:proofErr w:type="gramStart"/>
      <w:r w:rsidRPr="004C4D51">
        <w:rPr>
          <w:sz w:val="22"/>
          <w:szCs w:val="22"/>
        </w:rPr>
        <w:t>ме-дового</w:t>
      </w:r>
      <w:proofErr w:type="spellEnd"/>
      <w:proofErr w:type="gramEnd"/>
      <w:r w:rsidRPr="004C4D51">
        <w:rPr>
          <w:sz w:val="22"/>
          <w:szCs w:val="22"/>
        </w:rPr>
        <w:t xml:space="preserve"> полуфабриката,  бисквитного полуфабриката,  заварного полуфабриката, слоеного </w:t>
      </w:r>
      <w:proofErr w:type="spellStart"/>
      <w:r w:rsidRPr="004C4D51">
        <w:rPr>
          <w:sz w:val="22"/>
          <w:szCs w:val="22"/>
        </w:rPr>
        <w:t>полуфаб-риката</w:t>
      </w:r>
      <w:proofErr w:type="spellEnd"/>
      <w:r w:rsidRPr="004C4D51">
        <w:rPr>
          <w:sz w:val="22"/>
          <w:szCs w:val="22"/>
        </w:rPr>
        <w:t>.</w:t>
      </w:r>
    </w:p>
    <w:p w:rsidR="00A1750A" w:rsidRDefault="00A1750A" w:rsidP="00A1750A">
      <w:pPr>
        <w:ind w:firstLine="284"/>
        <w:jc w:val="both"/>
        <w:rPr>
          <w:b/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1.3 Отделочные полуфабрикаты для пирожных и тортов. Способы отделки тортов и пирожных.</w:t>
      </w:r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sz w:val="22"/>
          <w:szCs w:val="22"/>
        </w:rPr>
      </w:pPr>
      <w:r w:rsidRPr="004C4D51">
        <w:rPr>
          <w:sz w:val="22"/>
          <w:szCs w:val="22"/>
        </w:rPr>
        <w:tab/>
        <w:t xml:space="preserve">Описание видов отделочных полуфабрикатов: белковый, сливочный крем, мастика, </w:t>
      </w:r>
      <w:proofErr w:type="spellStart"/>
      <w:proofErr w:type="gramStart"/>
      <w:r w:rsidRPr="004C4D51">
        <w:rPr>
          <w:sz w:val="22"/>
          <w:szCs w:val="22"/>
        </w:rPr>
        <w:t>мар-ципан</w:t>
      </w:r>
      <w:proofErr w:type="spellEnd"/>
      <w:proofErr w:type="gramEnd"/>
      <w:r w:rsidRPr="004C4D51">
        <w:rPr>
          <w:sz w:val="22"/>
          <w:szCs w:val="22"/>
        </w:rPr>
        <w:t>, желе, глазурь. Подготовка фруктов для оформления тортов.</w:t>
      </w:r>
    </w:p>
    <w:p w:rsidR="00A1750A" w:rsidRDefault="00A1750A" w:rsidP="00A1750A">
      <w:pPr>
        <w:ind w:firstLine="284"/>
        <w:jc w:val="both"/>
        <w:rPr>
          <w:b/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1.4 Приготовление пирожных</w:t>
      </w:r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  <w:r w:rsidRPr="004C4D51">
        <w:rPr>
          <w:sz w:val="22"/>
          <w:szCs w:val="22"/>
        </w:rPr>
        <w:lastRenderedPageBreak/>
        <w:tab/>
        <w:t xml:space="preserve">Описание технологии приготовления бисквитных, песочных, заварных, воздушных, </w:t>
      </w:r>
      <w:proofErr w:type="spellStart"/>
      <w:r w:rsidRPr="004C4D51">
        <w:rPr>
          <w:sz w:val="22"/>
          <w:szCs w:val="22"/>
        </w:rPr>
        <w:t>крошковых</w:t>
      </w:r>
      <w:proofErr w:type="spellEnd"/>
      <w:r w:rsidRPr="004C4D51">
        <w:rPr>
          <w:sz w:val="22"/>
          <w:szCs w:val="22"/>
        </w:rPr>
        <w:t>, слоеных, медовых пирожных.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1.5 Приготовление тортов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  <w:r w:rsidRPr="004C4D51">
        <w:rPr>
          <w:sz w:val="22"/>
          <w:szCs w:val="22"/>
        </w:rPr>
        <w:tab/>
      </w:r>
      <w:proofErr w:type="gramStart"/>
      <w:r w:rsidRPr="004C4D51">
        <w:rPr>
          <w:sz w:val="22"/>
          <w:szCs w:val="22"/>
        </w:rPr>
        <w:t>Описание технологии приготовления бисквитных, песочных, заварных, воздушных,  слоеных, медовых, вафельных тортов.</w:t>
      </w:r>
      <w:proofErr w:type="gramEnd"/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2. Организация процесса приготовления шоколадных изделий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426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2.1Сырье для производства</w:t>
      </w:r>
    </w:p>
    <w:p w:rsidR="00A1750A" w:rsidRPr="004C4D51" w:rsidRDefault="00A1750A" w:rsidP="00A1750A">
      <w:pPr>
        <w:ind w:firstLine="426"/>
        <w:jc w:val="both"/>
        <w:rPr>
          <w:b/>
          <w:sz w:val="22"/>
          <w:szCs w:val="22"/>
        </w:rPr>
      </w:pPr>
    </w:p>
    <w:p w:rsidR="00A1750A" w:rsidRPr="004C4D51" w:rsidRDefault="00A1750A" w:rsidP="00A1750A">
      <w:pPr>
        <w:ind w:firstLine="426"/>
        <w:jc w:val="both"/>
        <w:rPr>
          <w:sz w:val="22"/>
          <w:szCs w:val="22"/>
        </w:rPr>
      </w:pPr>
      <w:r w:rsidRPr="004C4D51">
        <w:rPr>
          <w:sz w:val="22"/>
          <w:szCs w:val="22"/>
        </w:rPr>
        <w:t xml:space="preserve">Описание характеристики, требования к качеству, химический состав основного и </w:t>
      </w:r>
      <w:proofErr w:type="spellStart"/>
      <w:proofErr w:type="gramStart"/>
      <w:r w:rsidRPr="004C4D51">
        <w:rPr>
          <w:sz w:val="22"/>
          <w:szCs w:val="22"/>
        </w:rPr>
        <w:t>дополни-тельного</w:t>
      </w:r>
      <w:proofErr w:type="spellEnd"/>
      <w:proofErr w:type="gramEnd"/>
      <w:r w:rsidRPr="004C4D51">
        <w:rPr>
          <w:sz w:val="22"/>
          <w:szCs w:val="22"/>
        </w:rPr>
        <w:t xml:space="preserve"> сырья. Основное: какао бобы, какао крупка, какао масло и сахарная пудра. Дополнительное: орехи, изюм, сухое молоко, кофе.</w:t>
      </w:r>
    </w:p>
    <w:p w:rsidR="00A1750A" w:rsidRPr="004C4D51" w:rsidRDefault="00A1750A" w:rsidP="00A1750A">
      <w:pPr>
        <w:ind w:firstLine="426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2.2 Приемка, хранение, подготовка сырья к пуску в производство</w:t>
      </w:r>
    </w:p>
    <w:p w:rsidR="00A1750A" w:rsidRDefault="00A1750A" w:rsidP="00A1750A">
      <w:pPr>
        <w:ind w:firstLine="426"/>
        <w:jc w:val="both"/>
        <w:rPr>
          <w:sz w:val="22"/>
          <w:szCs w:val="22"/>
        </w:rPr>
      </w:pPr>
      <w:r w:rsidRPr="004C4D51">
        <w:rPr>
          <w:sz w:val="22"/>
          <w:szCs w:val="22"/>
        </w:rPr>
        <w:tab/>
      </w:r>
    </w:p>
    <w:p w:rsidR="00A1750A" w:rsidRPr="004C4D51" w:rsidRDefault="00A1750A" w:rsidP="00A1750A">
      <w:pPr>
        <w:ind w:firstLine="426"/>
        <w:jc w:val="both"/>
        <w:rPr>
          <w:sz w:val="22"/>
          <w:szCs w:val="22"/>
        </w:rPr>
      </w:pPr>
      <w:r w:rsidRPr="004C4D51">
        <w:rPr>
          <w:sz w:val="22"/>
          <w:szCs w:val="22"/>
        </w:rPr>
        <w:t xml:space="preserve">Описание условий  хранения основного и дополнительного сырья на производстве. </w:t>
      </w:r>
      <w:proofErr w:type="spellStart"/>
      <w:proofErr w:type="gramStart"/>
      <w:r w:rsidRPr="004C4D51">
        <w:rPr>
          <w:sz w:val="22"/>
          <w:szCs w:val="22"/>
        </w:rPr>
        <w:t>Под-готовка</w:t>
      </w:r>
      <w:proofErr w:type="spellEnd"/>
      <w:proofErr w:type="gramEnd"/>
      <w:r w:rsidRPr="004C4D51">
        <w:rPr>
          <w:sz w:val="22"/>
          <w:szCs w:val="22"/>
        </w:rPr>
        <w:t xml:space="preserve"> сырья дополнительного и основного в производство. Правила взаимозаменяемости сырья.  Расчет производственных рецептур. Дозирование сырья. </w:t>
      </w:r>
    </w:p>
    <w:p w:rsidR="00A1750A" w:rsidRDefault="00A1750A" w:rsidP="00A1750A">
      <w:pPr>
        <w:ind w:firstLine="426"/>
        <w:jc w:val="both"/>
        <w:rPr>
          <w:b/>
          <w:sz w:val="22"/>
          <w:szCs w:val="22"/>
        </w:rPr>
      </w:pPr>
    </w:p>
    <w:p w:rsidR="00A1750A" w:rsidRDefault="00A1750A" w:rsidP="00A1750A">
      <w:pPr>
        <w:ind w:firstLine="426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2.3 Приготовление шоколадной массы</w:t>
      </w:r>
    </w:p>
    <w:p w:rsidR="00A1750A" w:rsidRPr="004C4D51" w:rsidRDefault="00A1750A" w:rsidP="00A1750A">
      <w:pPr>
        <w:ind w:firstLine="426"/>
        <w:jc w:val="both"/>
        <w:rPr>
          <w:b/>
          <w:sz w:val="22"/>
          <w:szCs w:val="22"/>
        </w:rPr>
      </w:pPr>
    </w:p>
    <w:p w:rsidR="00A1750A" w:rsidRPr="004C4D51" w:rsidRDefault="00A1750A" w:rsidP="00A1750A">
      <w:pPr>
        <w:ind w:firstLine="426"/>
        <w:jc w:val="both"/>
        <w:rPr>
          <w:sz w:val="22"/>
          <w:szCs w:val="22"/>
        </w:rPr>
      </w:pPr>
      <w:r w:rsidRPr="004C4D51">
        <w:rPr>
          <w:sz w:val="22"/>
          <w:szCs w:val="22"/>
        </w:rPr>
        <w:tab/>
        <w:t xml:space="preserve">Описание процесса приготовления шоколадной массы. Очистка, тепловая обработка, дробление, измельчение, смешивание компонентов, предварительное и окончательное вальцевание, </w:t>
      </w:r>
      <w:proofErr w:type="spellStart"/>
      <w:r w:rsidRPr="004C4D51">
        <w:rPr>
          <w:sz w:val="22"/>
          <w:szCs w:val="22"/>
        </w:rPr>
        <w:t>конширование</w:t>
      </w:r>
      <w:proofErr w:type="spellEnd"/>
      <w:r w:rsidRPr="004C4D51">
        <w:rPr>
          <w:sz w:val="22"/>
          <w:szCs w:val="22"/>
        </w:rPr>
        <w:t xml:space="preserve"> </w:t>
      </w:r>
    </w:p>
    <w:p w:rsidR="00A1750A" w:rsidRDefault="00A1750A" w:rsidP="00A1750A">
      <w:pPr>
        <w:ind w:firstLine="426"/>
        <w:jc w:val="both"/>
        <w:rPr>
          <w:b/>
          <w:sz w:val="22"/>
          <w:szCs w:val="22"/>
        </w:rPr>
      </w:pPr>
    </w:p>
    <w:p w:rsidR="00A1750A" w:rsidRDefault="00A1750A" w:rsidP="00A1750A">
      <w:pPr>
        <w:ind w:firstLine="426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2.4 Отливка формы, уплотнение</w:t>
      </w:r>
    </w:p>
    <w:p w:rsidR="00A1750A" w:rsidRPr="004C4D51" w:rsidRDefault="00A1750A" w:rsidP="00A1750A">
      <w:pPr>
        <w:ind w:firstLine="426"/>
        <w:jc w:val="both"/>
        <w:rPr>
          <w:b/>
          <w:sz w:val="22"/>
          <w:szCs w:val="22"/>
        </w:rPr>
      </w:pPr>
    </w:p>
    <w:p w:rsidR="00A1750A" w:rsidRPr="004C4D51" w:rsidRDefault="00A1750A" w:rsidP="00A1750A">
      <w:pPr>
        <w:ind w:firstLine="426"/>
        <w:jc w:val="both"/>
        <w:rPr>
          <w:sz w:val="22"/>
          <w:szCs w:val="22"/>
        </w:rPr>
      </w:pPr>
      <w:r w:rsidRPr="004C4D51">
        <w:rPr>
          <w:sz w:val="22"/>
          <w:szCs w:val="22"/>
        </w:rPr>
        <w:tab/>
        <w:t xml:space="preserve">Описание процесса охлаждения, отливка в формы, охлаждение, выборка из формы, </w:t>
      </w:r>
      <w:proofErr w:type="spellStart"/>
      <w:proofErr w:type="gramStart"/>
      <w:r w:rsidRPr="004C4D51">
        <w:rPr>
          <w:sz w:val="22"/>
          <w:szCs w:val="22"/>
        </w:rPr>
        <w:t>завер-тывание</w:t>
      </w:r>
      <w:proofErr w:type="spellEnd"/>
      <w:proofErr w:type="gramEnd"/>
      <w:r w:rsidRPr="004C4D51">
        <w:rPr>
          <w:sz w:val="22"/>
          <w:szCs w:val="22"/>
        </w:rPr>
        <w:t xml:space="preserve"> и упаковывание.</w:t>
      </w:r>
    </w:p>
    <w:p w:rsidR="00A1750A" w:rsidRPr="004C4D51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Pr="004C4D51" w:rsidRDefault="00A1750A" w:rsidP="00A1750A">
      <w:pPr>
        <w:ind w:firstLine="284"/>
        <w:jc w:val="both"/>
        <w:rPr>
          <w:b/>
          <w:sz w:val="22"/>
          <w:szCs w:val="22"/>
        </w:rPr>
      </w:pPr>
      <w:r w:rsidRPr="004C4D51">
        <w:rPr>
          <w:b/>
          <w:sz w:val="22"/>
          <w:szCs w:val="22"/>
        </w:rPr>
        <w:t>Заключение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  <w:r w:rsidRPr="004C4D51">
        <w:rPr>
          <w:sz w:val="22"/>
          <w:szCs w:val="22"/>
        </w:rPr>
        <w:t>В заключительной части необходимо проанализировать собранные материалы по практике. Здесь же излагаются основные выводы и предложения, вытекающ</w:t>
      </w:r>
      <w:r>
        <w:rPr>
          <w:sz w:val="22"/>
          <w:szCs w:val="22"/>
        </w:rPr>
        <w:t>ие из содержания работы. Предло</w:t>
      </w:r>
      <w:r w:rsidRPr="004C4D51">
        <w:rPr>
          <w:sz w:val="22"/>
          <w:szCs w:val="22"/>
        </w:rPr>
        <w:t>жения должны иметь практическую значимость и обоснованнос</w:t>
      </w:r>
      <w:r>
        <w:rPr>
          <w:sz w:val="22"/>
          <w:szCs w:val="22"/>
        </w:rPr>
        <w:t>ть, четкую и конкретную формули</w:t>
      </w:r>
      <w:r w:rsidRPr="004C4D51">
        <w:rPr>
          <w:sz w:val="22"/>
          <w:szCs w:val="22"/>
        </w:rPr>
        <w:t>ровку. Возможна разработка общих рекомендаций по полученным результатам.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Pr="007C4923" w:rsidRDefault="00A1750A" w:rsidP="00A1750A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proofErr w:type="gramStart"/>
      <w:r w:rsidRPr="007C4923">
        <w:rPr>
          <w:color w:val="000000"/>
        </w:rPr>
        <w:t>В папку отчета по производственной практики последними листами вкладываются:</w:t>
      </w:r>
      <w:proofErr w:type="gramEnd"/>
    </w:p>
    <w:p w:rsidR="00A1750A" w:rsidRPr="007C4923" w:rsidRDefault="00A1750A" w:rsidP="00A1750A">
      <w:pPr>
        <w:pStyle w:val="af9"/>
        <w:numPr>
          <w:ilvl w:val="0"/>
          <w:numId w:val="48"/>
        </w:num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</w:rPr>
      </w:pPr>
      <w:r w:rsidRPr="007C4923">
        <w:rPr>
          <w:rFonts w:ascii="Times New Roman" w:hAnsi="Times New Roman"/>
          <w:color w:val="000000"/>
        </w:rPr>
        <w:t>Аттестационный лист по практике</w:t>
      </w:r>
    </w:p>
    <w:p w:rsidR="00A1750A" w:rsidRPr="007C4923" w:rsidRDefault="00A1750A" w:rsidP="00A1750A">
      <w:pPr>
        <w:pStyle w:val="af9"/>
        <w:numPr>
          <w:ilvl w:val="0"/>
          <w:numId w:val="48"/>
        </w:num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</w:rPr>
      </w:pPr>
      <w:r w:rsidRPr="007C4923">
        <w:rPr>
          <w:rFonts w:ascii="Times New Roman" w:hAnsi="Times New Roman"/>
          <w:color w:val="000000"/>
        </w:rPr>
        <w:t>Характеристика по итогам производственной практики</w:t>
      </w: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ind w:firstLine="284"/>
        <w:jc w:val="both"/>
        <w:rPr>
          <w:sz w:val="22"/>
          <w:szCs w:val="22"/>
        </w:rPr>
      </w:pPr>
    </w:p>
    <w:p w:rsidR="00A1750A" w:rsidRDefault="00A1750A" w:rsidP="00A1750A">
      <w:pPr>
        <w:jc w:val="both"/>
        <w:rPr>
          <w:sz w:val="22"/>
          <w:szCs w:val="22"/>
        </w:rPr>
      </w:pPr>
    </w:p>
    <w:p w:rsidR="00A1750A" w:rsidRDefault="00A1750A" w:rsidP="00A1750A">
      <w:pPr>
        <w:jc w:val="both"/>
        <w:rPr>
          <w:sz w:val="22"/>
          <w:szCs w:val="22"/>
        </w:rPr>
      </w:pPr>
    </w:p>
    <w:p w:rsidR="00A1750A" w:rsidRDefault="00A1750A" w:rsidP="00A1750A">
      <w:pPr>
        <w:widowControl w:val="0"/>
        <w:jc w:val="right"/>
      </w:pPr>
    </w:p>
    <w:p w:rsidR="00A1750A" w:rsidRPr="00E53D44" w:rsidRDefault="00A1750A" w:rsidP="00A1750A">
      <w:pPr>
        <w:pageBreakBefore/>
        <w:jc w:val="right"/>
      </w:pPr>
      <w:r>
        <w:lastRenderedPageBreak/>
        <w:t>Приложение</w:t>
      </w:r>
      <w:proofErr w:type="gramStart"/>
      <w:r>
        <w:t xml:space="preserve"> </w:t>
      </w:r>
      <w:r w:rsidR="004713B8">
        <w:t>Б</w:t>
      </w:r>
      <w:proofErr w:type="gramEnd"/>
    </w:p>
    <w:p w:rsidR="00A1750A" w:rsidRPr="00CB0AFC" w:rsidRDefault="00A1750A" w:rsidP="00A1750A">
      <w:pPr>
        <w:jc w:val="center"/>
      </w:pPr>
      <w:r w:rsidRPr="00CB0AFC">
        <w:t xml:space="preserve">Государственное автономное профессиональное образовательное учреждение </w:t>
      </w:r>
    </w:p>
    <w:p w:rsidR="00A1750A" w:rsidRPr="00CB0AFC" w:rsidRDefault="00A1750A" w:rsidP="00A1750A">
      <w:pPr>
        <w:jc w:val="center"/>
      </w:pPr>
      <w:r w:rsidRPr="00CB0AFC">
        <w:t>«Оренбургский государственный колледж»</w:t>
      </w:r>
    </w:p>
    <w:p w:rsidR="00A1750A" w:rsidRPr="00CB0AFC" w:rsidRDefault="00A1750A" w:rsidP="00A1750A"/>
    <w:p w:rsidR="00A1750A" w:rsidRDefault="00A1750A" w:rsidP="00A1750A">
      <w:pPr>
        <w:jc w:val="center"/>
      </w:pPr>
    </w:p>
    <w:p w:rsidR="00A1750A" w:rsidRDefault="00A1750A" w:rsidP="00A1750A">
      <w:pPr>
        <w:jc w:val="center"/>
      </w:pPr>
    </w:p>
    <w:p w:rsidR="00A1750A" w:rsidRDefault="00A1750A" w:rsidP="00A1750A">
      <w:pPr>
        <w:jc w:val="center"/>
      </w:pPr>
    </w:p>
    <w:p w:rsidR="00A1750A" w:rsidRDefault="00A1750A" w:rsidP="00A1750A"/>
    <w:p w:rsidR="00A1750A" w:rsidRDefault="00A1750A" w:rsidP="00A1750A">
      <w:pPr>
        <w:jc w:val="center"/>
      </w:pPr>
    </w:p>
    <w:p w:rsidR="00A1750A" w:rsidRDefault="00A1750A" w:rsidP="00A1750A">
      <w:pPr>
        <w:jc w:val="center"/>
      </w:pPr>
    </w:p>
    <w:p w:rsidR="00A1750A" w:rsidRDefault="00A1750A" w:rsidP="00A1750A">
      <w:pPr>
        <w:jc w:val="center"/>
        <w:rPr>
          <w:b/>
        </w:rPr>
      </w:pPr>
      <w:r>
        <w:rPr>
          <w:b/>
        </w:rPr>
        <w:t>ДНЕВНИК</w:t>
      </w:r>
    </w:p>
    <w:p w:rsidR="00A1750A" w:rsidRDefault="00A1750A" w:rsidP="00A1750A">
      <w:pPr>
        <w:jc w:val="center"/>
      </w:pPr>
      <w:r>
        <w:rPr>
          <w:b/>
        </w:rPr>
        <w:t>ПО  ПРОИЗВОДСТВЕННОЙ ПРАКТИКЕ</w:t>
      </w:r>
    </w:p>
    <w:p w:rsidR="00A1750A" w:rsidRDefault="00A1750A" w:rsidP="00A1750A">
      <w:pPr>
        <w:jc w:val="center"/>
      </w:pPr>
    </w:p>
    <w:p w:rsidR="00A1750A" w:rsidRDefault="00A1750A" w:rsidP="00A1750A">
      <w:pPr>
        <w:jc w:val="center"/>
        <w:rPr>
          <w:b/>
          <w:sz w:val="22"/>
          <w:szCs w:val="22"/>
          <w:u w:val="single"/>
        </w:rPr>
      </w:pPr>
      <w:r w:rsidRPr="00E6529F">
        <w:rPr>
          <w:b/>
          <w:sz w:val="22"/>
          <w:szCs w:val="22"/>
          <w:u w:val="single"/>
        </w:rPr>
        <w:t>ПМ 06. Выполнение работ по одной или нескольким профессиям рабочих,</w:t>
      </w:r>
    </w:p>
    <w:p w:rsidR="00A1750A" w:rsidRPr="00CB0AFC" w:rsidRDefault="00A1750A" w:rsidP="00A1750A">
      <w:pPr>
        <w:jc w:val="center"/>
        <w:rPr>
          <w:sz w:val="22"/>
          <w:szCs w:val="22"/>
        </w:rPr>
      </w:pPr>
      <w:r w:rsidRPr="00E6529F">
        <w:rPr>
          <w:b/>
          <w:sz w:val="22"/>
          <w:szCs w:val="22"/>
          <w:u w:val="single"/>
        </w:rPr>
        <w:t xml:space="preserve"> должностям служащих (кондитер)</w:t>
      </w:r>
    </w:p>
    <w:p w:rsidR="00A1750A" w:rsidRPr="00CB0AFC" w:rsidRDefault="00A1750A" w:rsidP="00A1750A">
      <w:pPr>
        <w:jc w:val="center"/>
        <w:rPr>
          <w:sz w:val="22"/>
          <w:szCs w:val="22"/>
        </w:rPr>
      </w:pPr>
    </w:p>
    <w:p w:rsidR="00A1750A" w:rsidRPr="00CB0AFC" w:rsidRDefault="00A1750A" w:rsidP="00A1750A">
      <w:pPr>
        <w:jc w:val="center"/>
        <w:rPr>
          <w:sz w:val="22"/>
          <w:szCs w:val="22"/>
        </w:rPr>
      </w:pPr>
    </w:p>
    <w:p w:rsidR="00A1750A" w:rsidRPr="00CB0AFC" w:rsidRDefault="00A1750A" w:rsidP="00A1750A">
      <w:pPr>
        <w:jc w:val="center"/>
        <w:rPr>
          <w:sz w:val="22"/>
          <w:szCs w:val="22"/>
        </w:rPr>
      </w:pPr>
      <w:r w:rsidRPr="00E6529F">
        <w:rPr>
          <w:sz w:val="22"/>
          <w:szCs w:val="22"/>
          <w:u w:val="single"/>
        </w:rPr>
        <w:t>19.02.03 Технология хлеба, кондитерских и макаронных изделий</w:t>
      </w:r>
    </w:p>
    <w:p w:rsidR="00A1750A" w:rsidRPr="00CB0AFC" w:rsidRDefault="00A1750A" w:rsidP="00A1750A">
      <w:pPr>
        <w:jc w:val="center"/>
      </w:pPr>
    </w:p>
    <w:p w:rsidR="00A1750A" w:rsidRPr="00CB0AFC" w:rsidRDefault="00A1750A" w:rsidP="00A1750A">
      <w:pPr>
        <w:jc w:val="center"/>
        <w:rPr>
          <w:b/>
        </w:rPr>
      </w:pPr>
    </w:p>
    <w:p w:rsidR="00A1750A" w:rsidRPr="00CB0AFC" w:rsidRDefault="00A1750A" w:rsidP="00A1750A">
      <w:pPr>
        <w:jc w:val="center"/>
        <w:rPr>
          <w:b/>
        </w:rPr>
      </w:pPr>
    </w:p>
    <w:p w:rsidR="00A1750A" w:rsidRPr="00CB0AFC" w:rsidRDefault="00A1750A" w:rsidP="00A1750A">
      <w:pPr>
        <w:jc w:val="center"/>
      </w:pPr>
      <w:r w:rsidRPr="00CB0AFC">
        <w:rPr>
          <w:b/>
        </w:rPr>
        <w:t>База практики</w:t>
      </w:r>
      <w:r w:rsidRPr="00CB0AFC">
        <w:t xml:space="preserve"> _______________________________________________________________</w:t>
      </w:r>
    </w:p>
    <w:p w:rsidR="00A1750A" w:rsidRPr="00CB0AFC" w:rsidRDefault="00A1750A" w:rsidP="00A1750A">
      <w:pPr>
        <w:jc w:val="center"/>
      </w:pPr>
      <w:r w:rsidRPr="00CB0AFC">
        <w:t>(полное наименование предприятия/организации)</w:t>
      </w:r>
    </w:p>
    <w:p w:rsidR="00A1750A" w:rsidRPr="00CB0AFC" w:rsidRDefault="00A1750A" w:rsidP="00A1750A">
      <w:pPr>
        <w:jc w:val="center"/>
      </w:pPr>
    </w:p>
    <w:p w:rsidR="00A1750A" w:rsidRPr="00CB0AFC" w:rsidRDefault="00A1750A" w:rsidP="00A1750A">
      <w:pPr>
        <w:jc w:val="center"/>
      </w:pPr>
    </w:p>
    <w:tbl>
      <w:tblPr>
        <w:tblW w:w="0" w:type="auto"/>
        <w:tblInd w:w="-176" w:type="dxa"/>
        <w:tblLayout w:type="fixed"/>
        <w:tblLook w:val="0000"/>
      </w:tblPr>
      <w:tblGrid>
        <w:gridCol w:w="9747"/>
      </w:tblGrid>
      <w:tr w:rsidR="00A1750A" w:rsidRPr="00CB0AFC" w:rsidTr="004713B8">
        <w:tc>
          <w:tcPr>
            <w:tcW w:w="9747" w:type="dxa"/>
            <w:shd w:val="clear" w:color="auto" w:fill="auto"/>
          </w:tcPr>
          <w:p w:rsidR="00A1750A" w:rsidRPr="00CB0AFC" w:rsidRDefault="00A1750A" w:rsidP="004713B8">
            <w:pPr>
              <w:jc w:val="both"/>
              <w:rPr>
                <w:b/>
              </w:rPr>
            </w:pPr>
          </w:p>
          <w:p w:rsidR="00A1750A" w:rsidRPr="00CB0AFC" w:rsidRDefault="00A1750A" w:rsidP="004713B8">
            <w:pPr>
              <w:jc w:val="both"/>
              <w:rPr>
                <w:b/>
              </w:rPr>
            </w:pPr>
          </w:p>
          <w:p w:rsidR="00A1750A" w:rsidRPr="00CB0AFC" w:rsidRDefault="00A1750A" w:rsidP="004713B8">
            <w:pPr>
              <w:jc w:val="both"/>
              <w:rPr>
                <w:b/>
              </w:rPr>
            </w:pPr>
          </w:p>
          <w:p w:rsidR="00A1750A" w:rsidRPr="00CB0AFC" w:rsidRDefault="00A1750A" w:rsidP="004713B8">
            <w:pPr>
              <w:jc w:val="both"/>
              <w:rPr>
                <w:b/>
              </w:rPr>
            </w:pPr>
          </w:p>
          <w:p w:rsidR="00A1750A" w:rsidRPr="00CB0AFC" w:rsidRDefault="00A1750A" w:rsidP="004713B8">
            <w:pPr>
              <w:jc w:val="both"/>
            </w:pPr>
            <w:r w:rsidRPr="00CB0AFC">
              <w:rPr>
                <w:b/>
                <w:sz w:val="22"/>
                <w:szCs w:val="22"/>
              </w:rPr>
              <w:t>Обучающийс</w:t>
            </w:r>
            <w:proofErr w:type="gramStart"/>
            <w:r w:rsidRPr="00CB0AFC">
              <w:rPr>
                <w:b/>
                <w:sz w:val="22"/>
                <w:szCs w:val="22"/>
              </w:rPr>
              <w:t>я(</w:t>
            </w:r>
            <w:proofErr w:type="gramEnd"/>
            <w:r w:rsidRPr="00CB0AFC">
              <w:rPr>
                <w:b/>
                <w:sz w:val="22"/>
                <w:szCs w:val="22"/>
              </w:rPr>
              <w:t>-</w:t>
            </w:r>
            <w:proofErr w:type="spellStart"/>
            <w:r w:rsidRPr="00CB0AFC">
              <w:rPr>
                <w:b/>
                <w:sz w:val="22"/>
                <w:szCs w:val="22"/>
              </w:rPr>
              <w:t>аяся</w:t>
            </w:r>
            <w:proofErr w:type="spellEnd"/>
            <w:r w:rsidRPr="00CB0AFC"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 \</w:t>
            </w:r>
            <w:r w:rsidRPr="00CB0AFC">
              <w:rPr>
                <w:b/>
              </w:rPr>
              <w:t>гр</w:t>
            </w:r>
            <w:r w:rsidRPr="00CB0AFC">
              <w:t>.___________________________________________</w:t>
            </w:r>
          </w:p>
          <w:p w:rsidR="00A1750A" w:rsidRPr="00CB0AFC" w:rsidRDefault="00A1750A" w:rsidP="004713B8">
            <w:pPr>
              <w:jc w:val="center"/>
              <w:rPr>
                <w:b/>
              </w:rPr>
            </w:pPr>
            <w:r w:rsidRPr="00CB0AFC">
              <w:t>(Ф.И.О., № группы)</w:t>
            </w:r>
          </w:p>
          <w:p w:rsidR="00A1750A" w:rsidRPr="00CB0AFC" w:rsidRDefault="00A1750A" w:rsidP="004713B8">
            <w:pPr>
              <w:jc w:val="center"/>
              <w:rPr>
                <w:b/>
              </w:rPr>
            </w:pPr>
          </w:p>
          <w:p w:rsidR="00A1750A" w:rsidRPr="00CB0AFC" w:rsidRDefault="00A1750A" w:rsidP="004713B8">
            <w:pPr>
              <w:rPr>
                <w:b/>
              </w:rPr>
            </w:pPr>
          </w:p>
          <w:p w:rsidR="00A1750A" w:rsidRPr="00CB0AFC" w:rsidRDefault="00A1750A" w:rsidP="004713B8">
            <w:r w:rsidRPr="00CB0AFC">
              <w:rPr>
                <w:b/>
              </w:rPr>
              <w:t>Руководитель практики</w:t>
            </w:r>
            <w:r w:rsidRPr="00CB0AFC">
              <w:t xml:space="preserve"> </w:t>
            </w:r>
            <w:r w:rsidRPr="00CB0AFC">
              <w:rPr>
                <w:b/>
              </w:rPr>
              <w:t>от организации</w:t>
            </w:r>
            <w:r w:rsidRPr="00CB0AFC">
              <w:t xml:space="preserve"> _________________</w:t>
            </w:r>
          </w:p>
          <w:p w:rsidR="00A1750A" w:rsidRPr="00CB0AFC" w:rsidRDefault="00A1750A" w:rsidP="004713B8">
            <w:pPr>
              <w:jc w:val="center"/>
              <w:rPr>
                <w:b/>
              </w:rPr>
            </w:pPr>
            <w:r w:rsidRPr="00CB0AFC">
              <w:t xml:space="preserve">  (Ф.И.О.)</w:t>
            </w:r>
          </w:p>
          <w:p w:rsidR="00A1750A" w:rsidRPr="00CB0AFC" w:rsidRDefault="00A1750A" w:rsidP="004713B8">
            <w:pPr>
              <w:rPr>
                <w:b/>
              </w:rPr>
            </w:pPr>
          </w:p>
          <w:p w:rsidR="00A1750A" w:rsidRPr="00CB0AFC" w:rsidRDefault="00A1750A" w:rsidP="004713B8">
            <w:pPr>
              <w:rPr>
                <w:b/>
              </w:rPr>
            </w:pPr>
          </w:p>
          <w:p w:rsidR="00A1750A" w:rsidRPr="00CB0AFC" w:rsidRDefault="00A1750A" w:rsidP="004713B8">
            <w:pPr>
              <w:rPr>
                <w:b/>
              </w:rPr>
            </w:pPr>
          </w:p>
          <w:p w:rsidR="00A1750A" w:rsidRPr="00CB0AFC" w:rsidRDefault="00A1750A" w:rsidP="004713B8">
            <w:r w:rsidRPr="00CB0AFC">
              <w:rPr>
                <w:b/>
              </w:rPr>
              <w:t>Руководитель практики от ГАПОУ «ОГК»</w:t>
            </w:r>
            <w:r w:rsidRPr="00CB0AFC">
              <w:t xml:space="preserve"> ____________________________________</w:t>
            </w:r>
          </w:p>
          <w:p w:rsidR="00A1750A" w:rsidRPr="00CB0AFC" w:rsidRDefault="00A1750A" w:rsidP="004713B8">
            <w:pPr>
              <w:jc w:val="center"/>
            </w:pPr>
            <w:r w:rsidRPr="00CB0AFC">
              <w:t xml:space="preserve">  (Ф.И.О.)</w:t>
            </w:r>
          </w:p>
          <w:p w:rsidR="00A1750A" w:rsidRPr="00CB0AFC" w:rsidRDefault="00A1750A" w:rsidP="004713B8">
            <w:pPr>
              <w:jc w:val="center"/>
            </w:pPr>
          </w:p>
          <w:p w:rsidR="00A1750A" w:rsidRPr="00CB0AFC" w:rsidRDefault="00A1750A" w:rsidP="004713B8">
            <w:pPr>
              <w:jc w:val="center"/>
            </w:pPr>
          </w:p>
        </w:tc>
      </w:tr>
    </w:tbl>
    <w:p w:rsidR="00A1750A" w:rsidRPr="00CB0AFC" w:rsidRDefault="00A1750A" w:rsidP="00A1750A">
      <w:pPr>
        <w:jc w:val="both"/>
      </w:pPr>
    </w:p>
    <w:p w:rsidR="00A1750A" w:rsidRPr="00CB0AFC" w:rsidRDefault="00A1750A" w:rsidP="00A1750A"/>
    <w:p w:rsidR="00A1750A" w:rsidRPr="00CB0AFC" w:rsidRDefault="00A1750A" w:rsidP="00A1750A">
      <w:pPr>
        <w:jc w:val="center"/>
      </w:pPr>
    </w:p>
    <w:p w:rsidR="00A1750A" w:rsidRPr="00CB0AFC" w:rsidRDefault="00A1750A" w:rsidP="00A1750A">
      <w:pPr>
        <w:jc w:val="center"/>
      </w:pPr>
    </w:p>
    <w:p w:rsidR="00A1750A" w:rsidRPr="00CB0AFC" w:rsidRDefault="00A1750A" w:rsidP="00A1750A">
      <w:pPr>
        <w:jc w:val="center"/>
      </w:pPr>
    </w:p>
    <w:p w:rsidR="00A1750A" w:rsidRPr="00CB0AFC" w:rsidRDefault="00A1750A" w:rsidP="00A1750A">
      <w:pPr>
        <w:jc w:val="center"/>
      </w:pPr>
    </w:p>
    <w:p w:rsidR="00A1750A" w:rsidRPr="00CB0AFC" w:rsidRDefault="00A1750A" w:rsidP="00A1750A">
      <w:pPr>
        <w:jc w:val="center"/>
      </w:pPr>
    </w:p>
    <w:p w:rsidR="00A1750A" w:rsidRPr="00CB0AFC" w:rsidRDefault="00A1750A" w:rsidP="00A1750A">
      <w:pPr>
        <w:jc w:val="center"/>
      </w:pPr>
    </w:p>
    <w:p w:rsidR="00A1750A" w:rsidRDefault="00A1750A" w:rsidP="00A1750A">
      <w:pPr>
        <w:jc w:val="center"/>
      </w:pPr>
      <w:r w:rsidRPr="00CB0AFC">
        <w:t>Оренбург20__.</w:t>
      </w:r>
    </w:p>
    <w:p w:rsidR="00A1750A" w:rsidRDefault="00A1750A" w:rsidP="00A1750A">
      <w:pPr>
        <w:jc w:val="center"/>
      </w:pPr>
    </w:p>
    <w:p w:rsidR="00A1750A" w:rsidRDefault="00A1750A" w:rsidP="00A1750A">
      <w:pPr>
        <w:jc w:val="center"/>
      </w:pPr>
    </w:p>
    <w:p w:rsidR="00A1750A" w:rsidRDefault="00A1750A" w:rsidP="00A1750A">
      <w:pPr>
        <w:jc w:val="center"/>
      </w:pPr>
    </w:p>
    <w:p w:rsidR="00A1750A" w:rsidRDefault="00A1750A" w:rsidP="00A1750A">
      <w:pPr>
        <w:jc w:val="center"/>
      </w:pPr>
    </w:p>
    <w:p w:rsidR="00A1750A" w:rsidRDefault="00A1750A" w:rsidP="00A1750A">
      <w:pPr>
        <w:jc w:val="center"/>
      </w:pPr>
    </w:p>
    <w:p w:rsidR="00A1750A" w:rsidRPr="00B32B0E" w:rsidRDefault="00A1750A" w:rsidP="00A1750A">
      <w:pPr>
        <w:jc w:val="center"/>
        <w:rPr>
          <w:i/>
        </w:rPr>
      </w:pPr>
      <w:r w:rsidRPr="00B32B0E">
        <w:rPr>
          <w:i/>
        </w:rPr>
        <w:lastRenderedPageBreak/>
        <w:t>Внутренние страницы дневника по производственной практике</w:t>
      </w:r>
    </w:p>
    <w:p w:rsidR="00A1750A" w:rsidRPr="00B32B0E" w:rsidRDefault="00A1750A" w:rsidP="00A1750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5054"/>
        <w:gridCol w:w="1480"/>
        <w:gridCol w:w="2374"/>
      </w:tblGrid>
      <w:tr w:rsidR="00A1750A" w:rsidRPr="00B32B0E" w:rsidTr="004713B8">
        <w:tc>
          <w:tcPr>
            <w:tcW w:w="1229" w:type="dxa"/>
            <w:vAlign w:val="center"/>
          </w:tcPr>
          <w:p w:rsidR="00A1750A" w:rsidRPr="00B32B0E" w:rsidRDefault="00A1750A" w:rsidP="004713B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A1750A" w:rsidRPr="00B32B0E" w:rsidRDefault="00A1750A" w:rsidP="004713B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A1750A" w:rsidRPr="00B32B0E" w:rsidRDefault="00A1750A" w:rsidP="004713B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A1750A" w:rsidRPr="00B32B0E" w:rsidRDefault="00A1750A" w:rsidP="004713B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Подпись руководителя практики </w:t>
            </w:r>
          </w:p>
          <w:p w:rsidR="00A1750A" w:rsidRPr="00B32B0E" w:rsidRDefault="00A1750A" w:rsidP="004713B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от организации</w:t>
            </w: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  <w:tr w:rsidR="00A1750A" w:rsidRPr="00B32B0E" w:rsidTr="004713B8">
        <w:tc>
          <w:tcPr>
            <w:tcW w:w="1229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A1750A" w:rsidRPr="00B32B0E" w:rsidRDefault="00A1750A" w:rsidP="004713B8">
            <w:pPr>
              <w:spacing w:line="276" w:lineRule="auto"/>
              <w:jc w:val="center"/>
            </w:pPr>
          </w:p>
        </w:tc>
      </w:tr>
    </w:tbl>
    <w:p w:rsidR="00A1750A" w:rsidRPr="00B32B0E" w:rsidRDefault="00A1750A" w:rsidP="00A1750A">
      <w:pPr>
        <w:jc w:val="right"/>
        <w:rPr>
          <w:b/>
        </w:rPr>
      </w:pPr>
    </w:p>
    <w:p w:rsidR="00A1750A" w:rsidRPr="00B32B0E" w:rsidRDefault="00A1750A" w:rsidP="00A1750A">
      <w:pPr>
        <w:jc w:val="right"/>
        <w:rPr>
          <w:b/>
        </w:rPr>
      </w:pPr>
    </w:p>
    <w:p w:rsidR="00A1750A" w:rsidRPr="00B32B0E" w:rsidRDefault="00A1750A" w:rsidP="00A1750A">
      <w:pPr>
        <w:jc w:val="center"/>
        <w:rPr>
          <w:b/>
        </w:rPr>
      </w:pPr>
    </w:p>
    <w:p w:rsidR="00A1750A" w:rsidRPr="005F6338" w:rsidRDefault="00A1750A" w:rsidP="00A1750A">
      <w:pPr>
        <w:ind w:firstLine="709"/>
        <w:jc w:val="both"/>
        <w:rPr>
          <w:i/>
        </w:rPr>
      </w:pPr>
      <w:r w:rsidRPr="005F6338">
        <w:rPr>
          <w:b/>
        </w:rPr>
        <w:t>Приложения к дневнику практики</w:t>
      </w:r>
      <w:r w:rsidRPr="005F6338">
        <w:rPr>
          <w:i/>
        </w:rPr>
        <w:t>: графические, аудио-, фото-, виде</w:t>
      </w:r>
      <w:proofErr w:type="gramStart"/>
      <w:r w:rsidRPr="005F6338">
        <w:rPr>
          <w:i/>
        </w:rPr>
        <w:t>о-</w:t>
      </w:r>
      <w:proofErr w:type="gramEnd"/>
      <w:r w:rsidRPr="005F6338">
        <w:rPr>
          <w:i/>
        </w:rPr>
        <w:t>, материалы, наглядные образцы изделий, подтверждающие практический опыт, полученный на практике</w:t>
      </w:r>
    </w:p>
    <w:p w:rsidR="00A1750A" w:rsidRPr="002B0884" w:rsidRDefault="00A1750A" w:rsidP="00A1750A"/>
    <w:p w:rsidR="00A1750A" w:rsidRPr="00E53D44" w:rsidRDefault="00A1750A" w:rsidP="00A1750A">
      <w:pPr>
        <w:pageBreakBefore/>
        <w:jc w:val="right"/>
      </w:pPr>
      <w:r>
        <w:lastRenderedPageBreak/>
        <w:t>Приложение</w:t>
      </w:r>
      <w:proofErr w:type="gramStart"/>
      <w:r>
        <w:t xml:space="preserve"> </w:t>
      </w:r>
      <w:r w:rsidR="004713B8">
        <w:t>В</w:t>
      </w:r>
      <w:proofErr w:type="gramEnd"/>
    </w:p>
    <w:p w:rsidR="00A1750A" w:rsidRPr="00E53D44" w:rsidRDefault="00A1750A" w:rsidP="00A1750A">
      <w:pPr>
        <w:jc w:val="center"/>
      </w:pPr>
      <w:r w:rsidRPr="00E53D44">
        <w:t xml:space="preserve">Государственное автономное профессиональное образовательное учреждение </w:t>
      </w:r>
    </w:p>
    <w:p w:rsidR="00A1750A" w:rsidRPr="00E53D44" w:rsidRDefault="00A1750A" w:rsidP="00A1750A">
      <w:pPr>
        <w:jc w:val="center"/>
      </w:pPr>
      <w:r w:rsidRPr="00E53D44">
        <w:t>«Оренбургский государственный колледж»</w:t>
      </w:r>
    </w:p>
    <w:p w:rsidR="00A1750A" w:rsidRPr="00E53D44" w:rsidRDefault="00A1750A" w:rsidP="00A1750A">
      <w:pPr>
        <w:jc w:val="center"/>
      </w:pPr>
    </w:p>
    <w:p w:rsidR="00A1750A" w:rsidRDefault="00A1750A" w:rsidP="00A1750A">
      <w:pPr>
        <w:jc w:val="center"/>
        <w:rPr>
          <w:b/>
          <w:i/>
        </w:rPr>
      </w:pPr>
      <w:r w:rsidRPr="00E41828">
        <w:rPr>
          <w:b/>
          <w:caps/>
        </w:rPr>
        <w:t>Характеристика профессиональной деятельности студента во время производственной практики</w:t>
      </w:r>
    </w:p>
    <w:p w:rsidR="00A1750A" w:rsidRPr="004F4321" w:rsidRDefault="00A1750A" w:rsidP="00A1750A">
      <w:pPr>
        <w:ind w:firstLine="6"/>
        <w:jc w:val="both"/>
        <w:rPr>
          <w:sz w:val="20"/>
          <w:szCs w:val="20"/>
        </w:rPr>
      </w:pPr>
      <w:r w:rsidRPr="004F4321">
        <w:rPr>
          <w:sz w:val="22"/>
          <w:szCs w:val="22"/>
        </w:rPr>
        <w:t>Обучающийс</w:t>
      </w:r>
      <w:proofErr w:type="gramStart"/>
      <w:r w:rsidRPr="004F4321">
        <w:rPr>
          <w:sz w:val="22"/>
          <w:szCs w:val="22"/>
        </w:rPr>
        <w:t>я(</w:t>
      </w:r>
      <w:proofErr w:type="gramEnd"/>
      <w:r w:rsidRPr="004F4321">
        <w:rPr>
          <w:sz w:val="22"/>
          <w:szCs w:val="22"/>
        </w:rPr>
        <w:t>-аяся)</w:t>
      </w:r>
      <w:r w:rsidRPr="004F4321">
        <w:rPr>
          <w:sz w:val="20"/>
          <w:szCs w:val="20"/>
        </w:rPr>
        <w:t>________________________________________________________ № группы ________</w:t>
      </w:r>
    </w:p>
    <w:p w:rsidR="00A1750A" w:rsidRPr="002B0884" w:rsidRDefault="00A1750A" w:rsidP="00A1750A">
      <w:pPr>
        <w:jc w:val="both"/>
        <w:rPr>
          <w:sz w:val="20"/>
          <w:szCs w:val="20"/>
        </w:rPr>
      </w:pPr>
      <w:r w:rsidRPr="002B0884">
        <w:rPr>
          <w:sz w:val="20"/>
          <w:szCs w:val="20"/>
        </w:rPr>
        <w:t xml:space="preserve"> по специальности </w:t>
      </w:r>
      <w:r w:rsidRPr="002B0884">
        <w:rPr>
          <w:sz w:val="20"/>
          <w:szCs w:val="20"/>
          <w:u w:val="single"/>
        </w:rPr>
        <w:t>19.02.03 Технология хлеба, кондитерских и макаронных изделий</w:t>
      </w:r>
      <w:r w:rsidRPr="002B0884">
        <w:rPr>
          <w:sz w:val="20"/>
          <w:szCs w:val="20"/>
        </w:rPr>
        <w:t xml:space="preserve"> проходил производственную практику в рамках профессионального модуля </w:t>
      </w:r>
      <w:r w:rsidRPr="002B0884">
        <w:rPr>
          <w:sz w:val="20"/>
          <w:szCs w:val="20"/>
          <w:u w:val="single"/>
        </w:rPr>
        <w:t>ПМ 06. Выполнение работ по одной или нескольким профессиям рабочих, должностям служащих (кондитер)</w:t>
      </w:r>
    </w:p>
    <w:p w:rsidR="00A1750A" w:rsidRPr="002B0884" w:rsidRDefault="00A1750A" w:rsidP="00A1750A">
      <w:pPr>
        <w:ind w:firstLine="6"/>
        <w:jc w:val="both"/>
        <w:rPr>
          <w:sz w:val="20"/>
          <w:szCs w:val="20"/>
        </w:rPr>
      </w:pPr>
      <w:r w:rsidRPr="002B0884">
        <w:rPr>
          <w:sz w:val="20"/>
          <w:szCs w:val="20"/>
        </w:rPr>
        <w:t>с «____» __________ 20__ г. по «______» ______________ 20__г.</w:t>
      </w:r>
    </w:p>
    <w:p w:rsidR="00A1750A" w:rsidRPr="002B0884" w:rsidRDefault="00A1750A" w:rsidP="00A1750A">
      <w:pPr>
        <w:ind w:firstLine="6"/>
        <w:jc w:val="both"/>
        <w:rPr>
          <w:sz w:val="20"/>
          <w:szCs w:val="20"/>
        </w:rPr>
      </w:pPr>
      <w:r w:rsidRPr="002B0884">
        <w:rPr>
          <w:sz w:val="20"/>
          <w:szCs w:val="20"/>
        </w:rPr>
        <w:t>на базе _______________________________________________________________________</w:t>
      </w:r>
    </w:p>
    <w:p w:rsidR="00A1750A" w:rsidRPr="002B0884" w:rsidRDefault="00A1750A" w:rsidP="00A1750A">
      <w:pPr>
        <w:ind w:firstLine="6"/>
        <w:jc w:val="both"/>
        <w:rPr>
          <w:sz w:val="20"/>
          <w:szCs w:val="20"/>
        </w:rPr>
      </w:pPr>
      <w:r w:rsidRPr="002B0884">
        <w:rPr>
          <w:sz w:val="20"/>
          <w:szCs w:val="20"/>
        </w:rPr>
        <w:t>_____________________________________________________________________________</w:t>
      </w:r>
    </w:p>
    <w:p w:rsidR="00A1750A" w:rsidRDefault="00A1750A" w:rsidP="00A1750A">
      <w:pPr>
        <w:ind w:firstLine="6"/>
        <w:jc w:val="center"/>
      </w:pPr>
      <w:r>
        <w:rPr>
          <w:i/>
          <w:sz w:val="16"/>
          <w:szCs w:val="16"/>
        </w:rPr>
        <w:t>(</w:t>
      </w:r>
      <w:r w:rsidRPr="00476616">
        <w:rPr>
          <w:i/>
          <w:sz w:val="16"/>
          <w:szCs w:val="16"/>
        </w:rPr>
        <w:t>Полное наименование предприятия, организации)</w:t>
      </w:r>
    </w:p>
    <w:p w:rsidR="00A1750A" w:rsidRDefault="00A1750A" w:rsidP="00A1750A">
      <w:pPr>
        <w:pStyle w:val="11"/>
        <w:ind w:firstLine="284"/>
        <w:jc w:val="both"/>
        <w:rPr>
          <w:rFonts w:ascii="Times New Roman" w:hAnsi="Times New Roman"/>
        </w:rPr>
      </w:pPr>
      <w:r w:rsidRPr="002B0884">
        <w:rPr>
          <w:rFonts w:ascii="Times New Roman" w:hAnsi="Times New Roman"/>
        </w:rPr>
        <w:t xml:space="preserve">За время прохождения практики </w:t>
      </w:r>
      <w:proofErr w:type="gramStart"/>
      <w:r w:rsidRPr="002B0884">
        <w:rPr>
          <w:rFonts w:ascii="Times New Roman" w:hAnsi="Times New Roman"/>
        </w:rPr>
        <w:t>обучающийся</w:t>
      </w:r>
      <w:proofErr w:type="gramEnd"/>
      <w:r w:rsidRPr="002B0884">
        <w:rPr>
          <w:rFonts w:ascii="Times New Roman" w:hAnsi="Times New Roman"/>
        </w:rPr>
        <w:t xml:space="preserve"> продемонстрировал следующие результаты </w:t>
      </w:r>
    </w:p>
    <w:p w:rsidR="00A1750A" w:rsidRPr="002B0884" w:rsidRDefault="00A1750A" w:rsidP="00A1750A">
      <w:pPr>
        <w:pStyle w:val="11"/>
        <w:ind w:firstLine="284"/>
        <w:jc w:val="both"/>
        <w:rPr>
          <w:rFonts w:ascii="Times New Roman" w:hAnsi="Times New Roman"/>
        </w:rPr>
      </w:pPr>
      <w:r w:rsidRPr="002B0884">
        <w:rPr>
          <w:rFonts w:ascii="Times New Roman" w:hAnsi="Times New Roman"/>
        </w:rPr>
        <w:t>деятельности:</w:t>
      </w:r>
    </w:p>
    <w:tbl>
      <w:tblPr>
        <w:tblW w:w="10308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2"/>
        <w:gridCol w:w="2176"/>
      </w:tblGrid>
      <w:tr w:rsidR="00A1750A" w:rsidRPr="00B32B0E" w:rsidTr="004713B8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rPr>
                <w:sz w:val="20"/>
                <w:szCs w:val="20"/>
              </w:rPr>
            </w:pPr>
            <w:r w:rsidRPr="002B0884">
              <w:rPr>
                <w:b/>
                <w:sz w:val="20"/>
                <w:szCs w:val="20"/>
              </w:rPr>
              <w:t>ОК 1. Понимает сущность и социальную значимость своей будущей профессии, проявлять к ней устойчивый интерес.</w:t>
            </w:r>
          </w:p>
        </w:tc>
      </w:tr>
      <w:tr w:rsidR="00A1750A" w:rsidRPr="00B32B0E" w:rsidTr="004713B8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-56"/>
              </w:tabs>
              <w:ind w:left="86" w:hanging="142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 xml:space="preserve">Имеет устойчивую профессионально-педагогическую направленность </w:t>
            </w:r>
            <w:proofErr w:type="spellStart"/>
            <w:r w:rsidRPr="002B0884">
              <w:rPr>
                <w:sz w:val="20"/>
                <w:szCs w:val="20"/>
              </w:rPr>
              <w:t>линости</w:t>
            </w:r>
            <w:proofErr w:type="spellEnd"/>
            <w:r w:rsidRPr="002B0884">
              <w:rPr>
                <w:sz w:val="20"/>
                <w:szCs w:val="20"/>
              </w:rPr>
              <w:t xml:space="preserve">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A1750A" w:rsidRPr="002B0884" w:rsidRDefault="00A1750A" w:rsidP="004713B8">
            <w:pPr>
              <w:widowControl w:val="0"/>
              <w:tabs>
                <w:tab w:val="left" w:pos="-56"/>
                <w:tab w:val="left" w:pos="367"/>
              </w:tabs>
              <w:ind w:left="132"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492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-56"/>
              </w:tabs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A1750A" w:rsidRPr="002B0884" w:rsidRDefault="00A1750A" w:rsidP="004713B8">
            <w:pPr>
              <w:widowControl w:val="0"/>
              <w:tabs>
                <w:tab w:val="left" w:pos="-56"/>
                <w:tab w:val="left" w:pos="367"/>
              </w:tabs>
              <w:ind w:left="132"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-56"/>
                <w:tab w:val="left" w:pos="0"/>
              </w:tabs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Испытывает уважение к представителям выбранной профессии, осознает ее социальную значимость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-56"/>
              </w:tabs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 xml:space="preserve">Проявляет устойчивый интерес к формированию профессиональных знаний </w:t>
            </w:r>
            <w:r w:rsidRPr="002B0884">
              <w:rPr>
                <w:w w:val="90"/>
                <w:sz w:val="20"/>
                <w:szCs w:val="20"/>
              </w:rPr>
              <w:t>к способам и результатам труда, удовлетворенность трудом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-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Испытывает  потребность  в интеллектуальном труде, личностном и карьерном росте.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-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 xml:space="preserve">Положительно </w:t>
            </w:r>
            <w:proofErr w:type="gramStart"/>
            <w:r w:rsidRPr="002B0884">
              <w:rPr>
                <w:sz w:val="20"/>
                <w:szCs w:val="20"/>
              </w:rPr>
              <w:t>ориентирован</w:t>
            </w:r>
            <w:proofErr w:type="gramEnd"/>
            <w:r w:rsidRPr="002B0884">
              <w:rPr>
                <w:sz w:val="20"/>
                <w:szCs w:val="20"/>
              </w:rPr>
              <w:t xml:space="preserve"> на получение более высокого уровня квалификации.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1750A" w:rsidRPr="002B0884" w:rsidRDefault="00A1750A" w:rsidP="004713B8">
            <w:pPr>
              <w:tabs>
                <w:tab w:val="left" w:pos="86"/>
                <w:tab w:val="left" w:pos="7250"/>
              </w:tabs>
              <w:spacing w:line="276" w:lineRule="auto"/>
              <w:ind w:left="360"/>
              <w:rPr>
                <w:b/>
                <w:sz w:val="20"/>
                <w:szCs w:val="20"/>
              </w:rPr>
            </w:pPr>
            <w:r w:rsidRPr="002B0884">
              <w:rPr>
                <w:b/>
                <w:sz w:val="20"/>
                <w:szCs w:val="20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1750A" w:rsidRPr="00B32B0E" w:rsidTr="004713B8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484"/>
              </w:tabs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Адекватно оценивает возникающие профессиональные задачи.</w:t>
            </w:r>
          </w:p>
          <w:p w:rsidR="00A1750A" w:rsidRPr="002B0884" w:rsidRDefault="00A1750A" w:rsidP="004713B8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Планирует деятельность по решению задачи, в том числе разбивает цель на задачи, подбирая из числа известных (типовых) методов и способов (элементов технологий), позволяющие решить каждую из задач в соответствии  с условиями (критериями качества и эффективности) и имеющимися ресурсами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367"/>
              </w:tabs>
              <w:ind w:left="132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702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367"/>
              </w:tabs>
              <w:ind w:left="132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614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rPr>
                <w:b/>
                <w:sz w:val="20"/>
                <w:szCs w:val="20"/>
              </w:rPr>
            </w:pPr>
            <w:r w:rsidRPr="002B0884">
              <w:rPr>
                <w:b/>
                <w:sz w:val="20"/>
                <w:szCs w:val="20"/>
              </w:rPr>
              <w:t xml:space="preserve"> ОК 4.Осуществлять поиск информации, необходимой для эффективного выполнения профессиональных задач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86"/>
              </w:tabs>
              <w:ind w:left="86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A1750A" w:rsidRPr="002B0884" w:rsidRDefault="00A1750A" w:rsidP="004713B8">
            <w:pPr>
              <w:widowControl w:val="0"/>
              <w:tabs>
                <w:tab w:val="left" w:pos="86"/>
                <w:tab w:val="left" w:pos="367"/>
              </w:tabs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lastRenderedPageBreak/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lastRenderedPageBreak/>
              <w:t>□ удовлетворительно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86"/>
              </w:tabs>
              <w:ind w:left="86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lastRenderedPageBreak/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A1750A" w:rsidRPr="002B0884" w:rsidRDefault="00A1750A" w:rsidP="004713B8">
            <w:pPr>
              <w:tabs>
                <w:tab w:val="left" w:pos="86"/>
              </w:tabs>
              <w:spacing w:line="276" w:lineRule="auto"/>
              <w:ind w:left="86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86"/>
              </w:tabs>
              <w:ind w:left="86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  <w:p w:rsidR="00A1750A" w:rsidRPr="002B0884" w:rsidRDefault="00A1750A" w:rsidP="004713B8">
            <w:pPr>
              <w:widowControl w:val="0"/>
              <w:tabs>
                <w:tab w:val="left" w:pos="86"/>
                <w:tab w:val="left" w:pos="367"/>
              </w:tabs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86"/>
                <w:tab w:val="left" w:pos="367"/>
              </w:tabs>
              <w:ind w:left="86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86"/>
              </w:tabs>
              <w:spacing w:line="276" w:lineRule="auto"/>
              <w:ind w:left="86"/>
              <w:jc w:val="both"/>
              <w:rPr>
                <w:i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Упрощает информацию для ясности понимания и представления.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01D84" w:rsidTr="004713B8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rPr>
                <w:sz w:val="20"/>
                <w:szCs w:val="20"/>
              </w:rPr>
            </w:pPr>
            <w:r w:rsidRPr="002B0884">
              <w:rPr>
                <w:b/>
                <w:sz w:val="20"/>
                <w:szCs w:val="20"/>
              </w:rPr>
              <w:t>ОК 6. Работать в коллективе и команде, эффективно общаться с коллегами, руководством, потребителями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367"/>
              </w:tabs>
              <w:ind w:left="132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484"/>
              </w:tabs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A1750A" w:rsidRPr="002B0884" w:rsidRDefault="00A1750A" w:rsidP="004713B8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367"/>
              </w:tabs>
              <w:ind w:left="132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Предоставляет четкую устную и письменную информацию с учетом ее влияния на собеседника</w:t>
            </w:r>
            <w:r w:rsidRPr="002B0884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widowControl w:val="0"/>
              <w:tabs>
                <w:tab w:val="left" w:pos="367"/>
              </w:tabs>
              <w:ind w:left="132"/>
              <w:jc w:val="both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Приспосабливает личный стиль общения к развитию отношений с коллегами, руководством, потребителями, приспосабливает форму представления информации к потребностям аудитории.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  <w:tr w:rsidR="00A1750A" w:rsidRPr="00B32B0E" w:rsidTr="004713B8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1750A" w:rsidRPr="002B0884" w:rsidRDefault="00A1750A" w:rsidP="004713B8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Строит свое поведение в соответствии с ситуацией</w:t>
            </w:r>
            <w:r w:rsidRPr="002B0884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2176" w:type="dxa"/>
            <w:shd w:val="clear" w:color="auto" w:fill="auto"/>
          </w:tcPr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отлично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хорошо</w:t>
            </w:r>
          </w:p>
          <w:p w:rsidR="00A1750A" w:rsidRPr="002B0884" w:rsidRDefault="00A1750A" w:rsidP="004713B8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2B0884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A1750A" w:rsidRDefault="00A1750A" w:rsidP="00A1750A">
      <w:pPr>
        <w:jc w:val="both"/>
        <w:rPr>
          <w:spacing w:val="-2"/>
          <w:sz w:val="20"/>
          <w:szCs w:val="20"/>
        </w:rPr>
      </w:pPr>
    </w:p>
    <w:p w:rsidR="00A1750A" w:rsidRPr="002B0884" w:rsidRDefault="00A1750A" w:rsidP="00A1750A">
      <w:pPr>
        <w:jc w:val="both"/>
        <w:rPr>
          <w:sz w:val="20"/>
          <w:szCs w:val="20"/>
        </w:rPr>
      </w:pPr>
      <w:r w:rsidRPr="00476616">
        <w:rPr>
          <w:spacing w:val="-2"/>
          <w:sz w:val="20"/>
          <w:szCs w:val="20"/>
        </w:rPr>
        <w:t>2</w:t>
      </w:r>
      <w:r>
        <w:rPr>
          <w:spacing w:val="-2"/>
          <w:sz w:val="20"/>
          <w:szCs w:val="20"/>
        </w:rPr>
        <w:t>)</w:t>
      </w:r>
      <w:r w:rsidRPr="00476616">
        <w:rPr>
          <w:spacing w:val="-2"/>
          <w:sz w:val="20"/>
          <w:szCs w:val="20"/>
        </w:rPr>
        <w:t xml:space="preserve">. В ходе практики по </w:t>
      </w:r>
      <w:r w:rsidRPr="002B0884">
        <w:rPr>
          <w:sz w:val="20"/>
          <w:szCs w:val="20"/>
          <w:u w:val="single"/>
        </w:rPr>
        <w:t>ПМ 06. Выполнение работ по одной или нескольким профессиям рабочих, должностям служащих (кондитер)</w:t>
      </w:r>
      <w:r w:rsidRPr="00476616">
        <w:rPr>
          <w:i/>
          <w:spacing w:val="-2"/>
          <w:sz w:val="20"/>
          <w:szCs w:val="20"/>
          <w:u w:val="single"/>
        </w:rPr>
        <w:t xml:space="preserve"> </w:t>
      </w:r>
      <w:r w:rsidRPr="00476616">
        <w:rPr>
          <w:spacing w:val="-2"/>
          <w:sz w:val="20"/>
          <w:szCs w:val="20"/>
        </w:rPr>
        <w:t>обучающийся</w:t>
      </w:r>
      <w:r w:rsidRPr="00476616">
        <w:rPr>
          <w:b/>
          <w:spacing w:val="-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 xml:space="preserve">на ___________________________ уровне освоил следующие </w:t>
      </w:r>
      <w:r w:rsidRPr="00476616">
        <w:rPr>
          <w:b/>
          <w:spacing w:val="-2"/>
          <w:sz w:val="20"/>
          <w:szCs w:val="20"/>
        </w:rPr>
        <w:t>профессиональные компетенции</w:t>
      </w:r>
      <w:r>
        <w:rPr>
          <w:b/>
          <w:spacing w:val="-2"/>
          <w:sz w:val="20"/>
          <w:szCs w:val="20"/>
        </w:rPr>
        <w:t xml:space="preserve"> </w:t>
      </w:r>
      <w:r w:rsidRPr="00EC068B">
        <w:rPr>
          <w:i/>
          <w:spacing w:val="-2"/>
          <w:sz w:val="20"/>
          <w:szCs w:val="20"/>
        </w:rPr>
        <w:t>(в соответствии с аттестационным листом)</w:t>
      </w:r>
      <w:r>
        <w:rPr>
          <w:spacing w:val="-2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655"/>
        <w:gridCol w:w="1836"/>
      </w:tblGrid>
      <w:tr w:rsidR="00A1750A" w:rsidRPr="00C85B14" w:rsidTr="004713B8">
        <w:tc>
          <w:tcPr>
            <w:tcW w:w="817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C85B14">
              <w:rPr>
                <w:b/>
                <w:sz w:val="18"/>
                <w:szCs w:val="18"/>
              </w:rPr>
              <w:t>Код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C85B14">
              <w:rPr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18"/>
                <w:szCs w:val="18"/>
              </w:rPr>
            </w:pPr>
            <w:r w:rsidRPr="00C85B14">
              <w:rPr>
                <w:spacing w:val="-2"/>
                <w:sz w:val="18"/>
                <w:szCs w:val="18"/>
              </w:rPr>
              <w:t>Подпись руководителя</w:t>
            </w:r>
          </w:p>
        </w:tc>
      </w:tr>
      <w:tr w:rsidR="00A1750A" w:rsidRPr="00C85B14" w:rsidTr="004713B8">
        <w:tc>
          <w:tcPr>
            <w:tcW w:w="817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  <w:r w:rsidRPr="00C85B14">
              <w:rPr>
                <w:b/>
                <w:sz w:val="20"/>
                <w:szCs w:val="20"/>
              </w:rPr>
              <w:t>ПК 6.1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  <w:r w:rsidRPr="00C85B14">
              <w:rPr>
                <w:sz w:val="20"/>
                <w:szCs w:val="20"/>
              </w:rPr>
              <w:t xml:space="preserve">Подготавливает к работе </w:t>
            </w:r>
            <w:proofErr w:type="gramStart"/>
            <w:r w:rsidRPr="00C85B14">
              <w:rPr>
                <w:sz w:val="20"/>
                <w:szCs w:val="20"/>
              </w:rPr>
              <w:t>кондитерский</w:t>
            </w:r>
            <w:proofErr w:type="gramEnd"/>
            <w:r w:rsidRPr="00C85B14">
              <w:rPr>
                <w:sz w:val="20"/>
                <w:szCs w:val="20"/>
              </w:rPr>
              <w:t xml:space="preserve">  цеха и свое рабочее место в соответствии с инструкциями и регламентами организации питания.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A1750A" w:rsidRPr="00C85B14" w:rsidTr="004713B8">
        <w:tc>
          <w:tcPr>
            <w:tcW w:w="817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  <w:r w:rsidRPr="00C85B14">
              <w:rPr>
                <w:b/>
                <w:sz w:val="20"/>
                <w:szCs w:val="20"/>
              </w:rPr>
              <w:t>ПК 6.2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C85B14">
              <w:rPr>
                <w:sz w:val="20"/>
                <w:szCs w:val="20"/>
              </w:rPr>
              <w:t>Соблюдает правила подготовки рабочего места и цеха к завершению работы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A1750A" w:rsidRPr="00C85B14" w:rsidTr="004713B8">
        <w:tc>
          <w:tcPr>
            <w:tcW w:w="817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  <w:r w:rsidRPr="00C85B14">
              <w:rPr>
                <w:b/>
                <w:sz w:val="20"/>
                <w:szCs w:val="20"/>
              </w:rPr>
              <w:t>ПК 6.3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rPr>
                <w:sz w:val="20"/>
                <w:szCs w:val="20"/>
              </w:rPr>
            </w:pPr>
            <w:r w:rsidRPr="00C85B14">
              <w:rPr>
                <w:sz w:val="20"/>
                <w:szCs w:val="20"/>
              </w:rPr>
              <w:t>Соблюдает правила подготовки технологического оборудования</w:t>
            </w:r>
          </w:p>
          <w:p w:rsidR="00A1750A" w:rsidRPr="00C85B14" w:rsidRDefault="00A1750A" w:rsidP="004713B8">
            <w:pPr>
              <w:rPr>
                <w:sz w:val="20"/>
                <w:szCs w:val="20"/>
              </w:rPr>
            </w:pPr>
            <w:r w:rsidRPr="00C85B14">
              <w:rPr>
                <w:sz w:val="20"/>
                <w:szCs w:val="20"/>
              </w:rPr>
              <w:t>Выбирает технологическое оборудование в зависимости от технологической операции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A1750A" w:rsidRPr="00C85B14" w:rsidTr="004713B8">
        <w:trPr>
          <w:trHeight w:val="293"/>
        </w:trPr>
        <w:tc>
          <w:tcPr>
            <w:tcW w:w="817" w:type="dxa"/>
          </w:tcPr>
          <w:p w:rsidR="00A1750A" w:rsidRPr="00C85B14" w:rsidRDefault="00A1750A" w:rsidP="004713B8">
            <w:pPr>
              <w:rPr>
                <w:b/>
                <w:sz w:val="20"/>
                <w:szCs w:val="20"/>
              </w:rPr>
            </w:pPr>
            <w:r w:rsidRPr="00C85B14">
              <w:rPr>
                <w:b/>
                <w:sz w:val="20"/>
                <w:szCs w:val="20"/>
              </w:rPr>
              <w:t>ПК 6.4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rPr>
                <w:spacing w:val="-6"/>
                <w:sz w:val="20"/>
                <w:szCs w:val="20"/>
              </w:rPr>
            </w:pPr>
            <w:r w:rsidRPr="00C85B14">
              <w:rPr>
                <w:spacing w:val="-6"/>
                <w:sz w:val="20"/>
                <w:szCs w:val="20"/>
              </w:rPr>
              <w:t xml:space="preserve">Создает  запасы сырья с учетом сроков хранения; соблюдает  </w:t>
            </w:r>
            <w:proofErr w:type="gramStart"/>
            <w:r w:rsidRPr="00C85B14">
              <w:rPr>
                <w:spacing w:val="-6"/>
                <w:sz w:val="20"/>
                <w:szCs w:val="20"/>
              </w:rPr>
              <w:t>товарное</w:t>
            </w:r>
            <w:proofErr w:type="gramEnd"/>
            <w:r w:rsidRPr="00C85B14">
              <w:rPr>
                <w:spacing w:val="-6"/>
                <w:sz w:val="20"/>
                <w:szCs w:val="20"/>
              </w:rPr>
              <w:t xml:space="preserve"> соседства сырья;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A1750A" w:rsidRPr="00C85B14" w:rsidTr="004713B8">
        <w:tc>
          <w:tcPr>
            <w:tcW w:w="817" w:type="dxa"/>
          </w:tcPr>
          <w:p w:rsidR="00A1750A" w:rsidRPr="00C85B14" w:rsidRDefault="00A1750A" w:rsidP="004713B8">
            <w:pPr>
              <w:rPr>
                <w:b/>
                <w:sz w:val="20"/>
                <w:szCs w:val="20"/>
              </w:rPr>
            </w:pPr>
            <w:r w:rsidRPr="00C85B14">
              <w:rPr>
                <w:b/>
                <w:sz w:val="20"/>
                <w:szCs w:val="20"/>
              </w:rPr>
              <w:t>ПК 6.5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rPr>
                <w:sz w:val="20"/>
                <w:szCs w:val="20"/>
              </w:rPr>
            </w:pPr>
            <w:r w:rsidRPr="00C85B14">
              <w:rPr>
                <w:sz w:val="20"/>
                <w:szCs w:val="20"/>
              </w:rPr>
              <w:t xml:space="preserve">Соблюдает  последовательность операций при приготовлении изделий из пресного и песочного теста. </w:t>
            </w:r>
            <w:proofErr w:type="spellStart"/>
            <w:r w:rsidRPr="00C85B14">
              <w:rPr>
                <w:sz w:val="20"/>
                <w:szCs w:val="20"/>
              </w:rPr>
              <w:t>Порционирует</w:t>
            </w:r>
            <w:proofErr w:type="spellEnd"/>
            <w:r w:rsidRPr="00C85B14">
              <w:rPr>
                <w:sz w:val="20"/>
                <w:szCs w:val="20"/>
              </w:rPr>
              <w:t xml:space="preserve"> и формует  изделия.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A1750A" w:rsidRPr="00C85B14" w:rsidTr="004713B8">
        <w:tc>
          <w:tcPr>
            <w:tcW w:w="817" w:type="dxa"/>
          </w:tcPr>
          <w:p w:rsidR="00A1750A" w:rsidRPr="00C85B14" w:rsidRDefault="00A1750A" w:rsidP="004713B8">
            <w:pPr>
              <w:rPr>
                <w:b/>
                <w:sz w:val="20"/>
                <w:szCs w:val="20"/>
              </w:rPr>
            </w:pPr>
            <w:r w:rsidRPr="00C85B14">
              <w:rPr>
                <w:b/>
                <w:sz w:val="20"/>
                <w:szCs w:val="20"/>
              </w:rPr>
              <w:t>ПК 6.6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rPr>
                <w:sz w:val="20"/>
                <w:szCs w:val="20"/>
              </w:rPr>
            </w:pPr>
            <w:r w:rsidRPr="00C85B14">
              <w:rPr>
                <w:sz w:val="20"/>
                <w:szCs w:val="20"/>
              </w:rPr>
              <w:t>Владеет техникой простой отделки выпеченных полуфабрикатов при изготовлении тортов и пирожных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A1750A" w:rsidRPr="00C85B14" w:rsidTr="004713B8">
        <w:tc>
          <w:tcPr>
            <w:tcW w:w="817" w:type="dxa"/>
          </w:tcPr>
          <w:p w:rsidR="00A1750A" w:rsidRPr="00C85B14" w:rsidRDefault="00A1750A" w:rsidP="004713B8">
            <w:pPr>
              <w:rPr>
                <w:b/>
                <w:sz w:val="20"/>
                <w:szCs w:val="20"/>
              </w:rPr>
            </w:pPr>
            <w:r w:rsidRPr="00C85B14">
              <w:rPr>
                <w:b/>
                <w:sz w:val="20"/>
                <w:szCs w:val="20"/>
              </w:rPr>
              <w:t>ПК 6.7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rPr>
                <w:sz w:val="20"/>
                <w:szCs w:val="20"/>
              </w:rPr>
            </w:pPr>
            <w:r w:rsidRPr="00C85B14">
              <w:rPr>
                <w:sz w:val="20"/>
                <w:szCs w:val="20"/>
              </w:rPr>
              <w:t>Соблюдает  способы и приемы простой отделки тортов и пирожных массового производства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A1750A" w:rsidRPr="00C85B14" w:rsidTr="004713B8">
        <w:tc>
          <w:tcPr>
            <w:tcW w:w="817" w:type="dxa"/>
          </w:tcPr>
          <w:p w:rsidR="00A1750A" w:rsidRPr="00C85B14" w:rsidRDefault="00A1750A" w:rsidP="004713B8">
            <w:pPr>
              <w:rPr>
                <w:b/>
                <w:sz w:val="20"/>
                <w:szCs w:val="20"/>
              </w:rPr>
            </w:pPr>
            <w:r w:rsidRPr="00C85B14">
              <w:rPr>
                <w:b/>
                <w:sz w:val="20"/>
                <w:szCs w:val="20"/>
              </w:rPr>
              <w:t>ПК 6.8</w:t>
            </w:r>
          </w:p>
        </w:tc>
        <w:tc>
          <w:tcPr>
            <w:tcW w:w="7655" w:type="dxa"/>
          </w:tcPr>
          <w:p w:rsidR="00A1750A" w:rsidRPr="00C85B14" w:rsidRDefault="00A1750A" w:rsidP="004713B8">
            <w:pPr>
              <w:rPr>
                <w:sz w:val="20"/>
                <w:szCs w:val="20"/>
              </w:rPr>
            </w:pPr>
            <w:r w:rsidRPr="00C85B14">
              <w:rPr>
                <w:sz w:val="20"/>
                <w:szCs w:val="20"/>
              </w:rPr>
              <w:t>Владеет техникой упаковки готовых изделий. Соблюдает  маркировку готовых изделий</w:t>
            </w:r>
          </w:p>
        </w:tc>
        <w:tc>
          <w:tcPr>
            <w:tcW w:w="1836" w:type="dxa"/>
          </w:tcPr>
          <w:p w:rsidR="00A1750A" w:rsidRPr="00C85B14" w:rsidRDefault="00A1750A" w:rsidP="004713B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</w:tbl>
    <w:p w:rsidR="00A1750A" w:rsidRDefault="00A1750A" w:rsidP="00A1750A">
      <w:pPr>
        <w:shd w:val="clear" w:color="auto" w:fill="FFFFFF"/>
      </w:pPr>
    </w:p>
    <w:p w:rsidR="00A1750A" w:rsidRPr="00B32B0E" w:rsidRDefault="00A1750A" w:rsidP="00A1750A">
      <w:pPr>
        <w:shd w:val="clear" w:color="auto" w:fill="FFFFFF"/>
      </w:pPr>
      <w:r w:rsidRPr="00B32B0E">
        <w:t>Итоговая оценка по практике_________________________________________________________</w:t>
      </w:r>
    </w:p>
    <w:p w:rsidR="00A1750A" w:rsidRPr="00B32B0E" w:rsidRDefault="00A1750A" w:rsidP="00A1750A">
      <w:pPr>
        <w:jc w:val="both"/>
      </w:pPr>
    </w:p>
    <w:p w:rsidR="00A1750A" w:rsidRPr="00B32B0E" w:rsidRDefault="00A1750A" w:rsidP="00A1750A">
      <w:pPr>
        <w:ind w:firstLine="6"/>
        <w:jc w:val="both"/>
      </w:pPr>
      <w:r>
        <w:t>___</w:t>
      </w:r>
      <w:r w:rsidRPr="00B32B0E">
        <w:t>____________________________/____________________/_____________________</w:t>
      </w:r>
    </w:p>
    <w:p w:rsidR="00A1750A" w:rsidRPr="00B32B0E" w:rsidRDefault="00A1750A" w:rsidP="00A1750A">
      <w:pPr>
        <w:ind w:firstLine="6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Должности руководителя практики </w:t>
      </w:r>
      <w:r w:rsidRPr="00B32B0E">
        <w:rPr>
          <w:i/>
          <w:sz w:val="16"/>
          <w:szCs w:val="16"/>
        </w:rPr>
        <w:tab/>
        <w:t xml:space="preserve">от предприятия 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подпись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Ф.И.О.</w:t>
      </w:r>
    </w:p>
    <w:p w:rsidR="00A1750A" w:rsidRPr="00B32B0E" w:rsidRDefault="00A1750A" w:rsidP="00A1750A">
      <w:pPr>
        <w:ind w:firstLine="6"/>
        <w:jc w:val="both"/>
        <w:rPr>
          <w:i/>
          <w:sz w:val="16"/>
          <w:szCs w:val="16"/>
        </w:rPr>
      </w:pPr>
    </w:p>
    <w:p w:rsidR="00A1750A" w:rsidRPr="00B32B0E" w:rsidRDefault="00A1750A" w:rsidP="00A1750A">
      <w:pPr>
        <w:ind w:firstLine="6"/>
        <w:jc w:val="both"/>
        <w:rPr>
          <w:i/>
          <w:sz w:val="16"/>
          <w:szCs w:val="16"/>
        </w:rPr>
      </w:pPr>
    </w:p>
    <w:p w:rsidR="00A1750A" w:rsidRPr="00B32B0E" w:rsidRDefault="00A1750A" w:rsidP="00A1750A">
      <w:pPr>
        <w:ind w:firstLine="6"/>
        <w:jc w:val="both"/>
      </w:pPr>
      <w:r w:rsidRPr="00B32B0E">
        <w:t>«____» ______________20___г.</w:t>
      </w:r>
    </w:p>
    <w:p w:rsidR="00A1750A" w:rsidRPr="00B32B0E" w:rsidRDefault="00A1750A" w:rsidP="00A1750A">
      <w:pPr>
        <w:ind w:firstLine="6"/>
        <w:jc w:val="both"/>
      </w:pPr>
    </w:p>
    <w:p w:rsidR="00A1750A" w:rsidRDefault="00A1750A" w:rsidP="00A1750A">
      <w:pPr>
        <w:ind w:firstLine="6"/>
        <w:jc w:val="both"/>
      </w:pPr>
      <w:r>
        <w:t>М.П.</w:t>
      </w:r>
    </w:p>
    <w:p w:rsidR="004713B8" w:rsidRDefault="004713B8" w:rsidP="00A1750A">
      <w:pPr>
        <w:ind w:firstLine="6"/>
        <w:jc w:val="both"/>
      </w:pPr>
    </w:p>
    <w:p w:rsidR="00A1750A" w:rsidRPr="00C14283" w:rsidRDefault="00A1750A" w:rsidP="00A1750A">
      <w:pPr>
        <w:jc w:val="right"/>
      </w:pPr>
      <w:r>
        <w:lastRenderedPageBreak/>
        <w:t xml:space="preserve">Приложение </w:t>
      </w:r>
      <w:r w:rsidR="004713B8">
        <w:t>Г</w:t>
      </w:r>
    </w:p>
    <w:p w:rsidR="00A1750A" w:rsidRPr="00C14283" w:rsidRDefault="00A1750A" w:rsidP="00A1750A">
      <w:pPr>
        <w:jc w:val="center"/>
      </w:pPr>
      <w:r w:rsidRPr="00C14283">
        <w:t xml:space="preserve">Государственное автономное профессиональное образовательное учреждение </w:t>
      </w:r>
    </w:p>
    <w:p w:rsidR="00A1750A" w:rsidRPr="00C14283" w:rsidRDefault="00A1750A" w:rsidP="00A1750A">
      <w:pPr>
        <w:jc w:val="center"/>
      </w:pPr>
      <w:r w:rsidRPr="00C14283">
        <w:t>«Оренбургский государственный колледж»</w:t>
      </w:r>
    </w:p>
    <w:p w:rsidR="00A1750A" w:rsidRPr="00C14283" w:rsidRDefault="00A1750A" w:rsidP="00A1750A">
      <w:pPr>
        <w:tabs>
          <w:tab w:val="left" w:pos="426"/>
        </w:tabs>
        <w:ind w:firstLine="709"/>
        <w:jc w:val="center"/>
      </w:pPr>
    </w:p>
    <w:p w:rsidR="00A1750A" w:rsidRPr="00C14283" w:rsidRDefault="00A1750A" w:rsidP="00A1750A">
      <w:pPr>
        <w:jc w:val="center"/>
        <w:rPr>
          <w:b/>
        </w:rPr>
      </w:pPr>
      <w:r w:rsidRPr="00C14283">
        <w:rPr>
          <w:b/>
        </w:rPr>
        <w:t>АТТЕСТАЦИОННЫЙ ЛИСТ ПО ПРАКТИКЕ</w:t>
      </w:r>
    </w:p>
    <w:p w:rsidR="00A1750A" w:rsidRPr="0080188F" w:rsidRDefault="00A1750A" w:rsidP="00A1750A">
      <w:pPr>
        <w:rPr>
          <w:sz w:val="20"/>
          <w:szCs w:val="20"/>
        </w:rPr>
      </w:pPr>
      <w:r w:rsidRPr="0080188F">
        <w:rPr>
          <w:sz w:val="20"/>
          <w:szCs w:val="20"/>
        </w:rPr>
        <w:t xml:space="preserve">Ф.И.О.____________________________________________________________________________, обучающийся на </w:t>
      </w:r>
      <w:r w:rsidRPr="0080188F">
        <w:rPr>
          <w:sz w:val="20"/>
          <w:szCs w:val="20"/>
          <w:u w:val="single"/>
        </w:rPr>
        <w:t xml:space="preserve">                </w:t>
      </w:r>
      <w:r w:rsidRPr="0080188F">
        <w:rPr>
          <w:sz w:val="20"/>
          <w:szCs w:val="20"/>
        </w:rPr>
        <w:t xml:space="preserve">курсе по </w:t>
      </w:r>
      <w:r w:rsidRPr="0080188F">
        <w:rPr>
          <w:sz w:val="20"/>
          <w:szCs w:val="20"/>
          <w:u w:val="single"/>
        </w:rPr>
        <w:t>специальности 19.02.03 Технология хлеба, кондитерских и макаронных изделий</w:t>
      </w:r>
      <w:r w:rsidRPr="0080188F">
        <w:rPr>
          <w:sz w:val="20"/>
          <w:szCs w:val="20"/>
        </w:rPr>
        <w:t xml:space="preserve"> успешно прошел (а) производственную практику по профессиональному </w:t>
      </w:r>
      <w:r w:rsidRPr="0080188F">
        <w:rPr>
          <w:sz w:val="20"/>
          <w:szCs w:val="20"/>
          <w:u w:val="single"/>
        </w:rPr>
        <w:t>модулю ПМ 06. Выполнение работ по одной или нескольким профессиям рабочих, должностям служащих (кондитер)</w:t>
      </w:r>
      <w:r w:rsidRPr="0080188F">
        <w:rPr>
          <w:sz w:val="20"/>
          <w:szCs w:val="20"/>
        </w:rPr>
        <w:t xml:space="preserve"> в объеме ______  часов с «___»_____20__ г. по «___»_</w:t>
      </w:r>
      <w:r>
        <w:rPr>
          <w:sz w:val="20"/>
          <w:szCs w:val="20"/>
        </w:rPr>
        <w:t>______20__ г. на предприятии (в организации)</w:t>
      </w:r>
      <w:r w:rsidRPr="0080188F">
        <w:rPr>
          <w:sz w:val="20"/>
          <w:szCs w:val="20"/>
        </w:rPr>
        <w:t>_____________________________________________________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 xml:space="preserve">                                      </w:t>
      </w:r>
      <w:r>
        <w:rPr>
          <w:sz w:val="20"/>
          <w:szCs w:val="20"/>
        </w:rPr>
        <w:t xml:space="preserve"> </w:t>
      </w:r>
      <w:r w:rsidRPr="0080188F">
        <w:rPr>
          <w:sz w:val="20"/>
          <w:szCs w:val="20"/>
        </w:rPr>
        <w:t xml:space="preserve"> __________________________________________________________________________________ _____________________________________________________________________________ _____________________________________________________________________________ </w:t>
      </w:r>
    </w:p>
    <w:p w:rsidR="00A1750A" w:rsidRPr="0080188F" w:rsidRDefault="00A1750A" w:rsidP="00A1750A">
      <w:pPr>
        <w:jc w:val="center"/>
        <w:rPr>
          <w:sz w:val="20"/>
          <w:szCs w:val="20"/>
        </w:rPr>
      </w:pPr>
      <w:r w:rsidRPr="0080188F">
        <w:rPr>
          <w:sz w:val="20"/>
          <w:szCs w:val="20"/>
        </w:rPr>
        <w:t>наименование организации, юридический адрес</w:t>
      </w:r>
    </w:p>
    <w:p w:rsidR="00A1750A" w:rsidRDefault="00A1750A" w:rsidP="00A1750A">
      <w:pPr>
        <w:rPr>
          <w:b/>
          <w:bCs/>
        </w:rPr>
      </w:pPr>
    </w:p>
    <w:p w:rsidR="00A1750A" w:rsidRPr="0080188F" w:rsidRDefault="00A1750A" w:rsidP="00A1750A">
      <w:pPr>
        <w:rPr>
          <w:b/>
          <w:bCs/>
        </w:rPr>
      </w:pPr>
      <w:r w:rsidRPr="0080188F">
        <w:rPr>
          <w:b/>
          <w:bCs/>
        </w:rPr>
        <w:t>Сведения об уровне освоения профессиональных компетенций:</w:t>
      </w:r>
    </w:p>
    <w:tbl>
      <w:tblPr>
        <w:tblW w:w="1036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92"/>
        <w:gridCol w:w="4820"/>
        <w:gridCol w:w="2552"/>
      </w:tblGrid>
      <w:tr w:rsidR="00A1750A" w:rsidRPr="007378A7" w:rsidTr="004713B8"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1750A" w:rsidRPr="007378A7" w:rsidRDefault="00A1750A" w:rsidP="004713B8">
            <w:pPr>
              <w:ind w:right="138"/>
              <w:jc w:val="center"/>
              <w:rPr>
                <w:b/>
                <w:bCs/>
                <w:sz w:val="20"/>
                <w:szCs w:val="20"/>
              </w:rPr>
            </w:pPr>
            <w:r w:rsidRPr="007378A7">
              <w:rPr>
                <w:b/>
                <w:bCs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1750A" w:rsidRPr="007378A7" w:rsidRDefault="00A1750A" w:rsidP="004713B8">
            <w:pPr>
              <w:ind w:right="138"/>
              <w:jc w:val="center"/>
              <w:rPr>
                <w:bCs/>
                <w:sz w:val="20"/>
                <w:szCs w:val="20"/>
              </w:rPr>
            </w:pPr>
            <w:r w:rsidRPr="007378A7">
              <w:rPr>
                <w:b/>
                <w:sz w:val="20"/>
                <w:szCs w:val="20"/>
              </w:rPr>
              <w:t>Показатель результата</w:t>
            </w:r>
          </w:p>
        </w:tc>
        <w:tc>
          <w:tcPr>
            <w:tcW w:w="2552" w:type="dxa"/>
            <w:vAlign w:val="center"/>
          </w:tcPr>
          <w:p w:rsidR="00A1750A" w:rsidRPr="007378A7" w:rsidRDefault="00A1750A" w:rsidP="004713B8">
            <w:pPr>
              <w:ind w:right="138"/>
              <w:jc w:val="center"/>
              <w:rPr>
                <w:b/>
                <w:bCs/>
                <w:sz w:val="20"/>
                <w:szCs w:val="20"/>
              </w:rPr>
            </w:pPr>
            <w:r w:rsidRPr="007378A7">
              <w:rPr>
                <w:b/>
                <w:bCs/>
                <w:sz w:val="20"/>
                <w:szCs w:val="20"/>
              </w:rPr>
              <w:t>Отметка о выполнении, подпись преподавателя</w:t>
            </w:r>
          </w:p>
        </w:tc>
      </w:tr>
      <w:tr w:rsidR="00A1750A" w:rsidRPr="007378A7" w:rsidTr="004713B8">
        <w:trPr>
          <w:trHeight w:val="776"/>
        </w:trPr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ind w:left="-15" w:firstLine="15"/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numPr>
                <w:ilvl w:val="0"/>
                <w:numId w:val="26"/>
              </w:numPr>
              <w:tabs>
                <w:tab w:val="clear" w:pos="432"/>
                <w:tab w:val="num" w:pos="112"/>
              </w:tabs>
              <w:ind w:left="-30" w:firstLine="30"/>
              <w:jc w:val="both"/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 Соблюдает правила подготовки к работе кондитерского </w:t>
            </w:r>
            <w:proofErr w:type="spellStart"/>
            <w:r w:rsidRPr="007378A7">
              <w:rPr>
                <w:sz w:val="20"/>
                <w:szCs w:val="20"/>
              </w:rPr>
              <w:t>цеха</w:t>
            </w:r>
            <w:proofErr w:type="gramStart"/>
            <w:r w:rsidRPr="007378A7">
              <w:rPr>
                <w:sz w:val="20"/>
                <w:szCs w:val="20"/>
              </w:rPr>
              <w:t>;п</w:t>
            </w:r>
            <w:proofErr w:type="gramEnd"/>
            <w:r w:rsidRPr="007378A7">
              <w:rPr>
                <w:sz w:val="20"/>
                <w:szCs w:val="20"/>
              </w:rPr>
              <w:t>одбора</w:t>
            </w:r>
            <w:proofErr w:type="spellEnd"/>
            <w:r w:rsidRPr="007378A7">
              <w:rPr>
                <w:sz w:val="20"/>
                <w:szCs w:val="20"/>
              </w:rPr>
              <w:t xml:space="preserve"> посуды, инвентаря для тех или иных операций; соблюдает  санитарные требования при работе в кондитерском цехе;</w:t>
            </w:r>
          </w:p>
          <w:p w:rsidR="00A1750A" w:rsidRPr="007378A7" w:rsidRDefault="00A1750A" w:rsidP="004713B8">
            <w:pPr>
              <w:numPr>
                <w:ilvl w:val="0"/>
                <w:numId w:val="26"/>
              </w:numPr>
              <w:tabs>
                <w:tab w:val="clear" w:pos="432"/>
                <w:tab w:val="num" w:pos="112"/>
              </w:tabs>
              <w:ind w:left="-30" w:firstLine="30"/>
              <w:jc w:val="both"/>
              <w:rPr>
                <w:bCs/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требования охраны труда, пожарной безопасности.</w:t>
            </w:r>
          </w:p>
        </w:tc>
        <w:tc>
          <w:tcPr>
            <w:tcW w:w="2552" w:type="dxa"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</w:tr>
      <w:tr w:rsidR="00A1750A" w:rsidRPr="007378A7" w:rsidTr="004713B8">
        <w:trPr>
          <w:trHeight w:val="748"/>
        </w:trPr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 Уборка рабочих мест сотрудников кондитерского цеха 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EE7F0E" w:rsidRDefault="00A1750A" w:rsidP="004713B8">
            <w:pPr>
              <w:widowControl w:val="0"/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 Соблюдает  правила подготовки рабочего места и цеха к завершению работы; выбирает </w:t>
            </w:r>
            <w:r w:rsidRPr="00EE7F0E">
              <w:rPr>
                <w:sz w:val="20"/>
                <w:szCs w:val="20"/>
              </w:rPr>
              <w:t>моющие и дезинфици</w:t>
            </w:r>
            <w:r w:rsidRPr="007378A7">
              <w:rPr>
                <w:sz w:val="20"/>
                <w:szCs w:val="20"/>
              </w:rPr>
              <w:t>рующие средства и их применяет</w:t>
            </w:r>
            <w:r w:rsidRPr="00EE7F0E">
              <w:rPr>
                <w:sz w:val="20"/>
                <w:szCs w:val="20"/>
              </w:rPr>
              <w:t xml:space="preserve"> при уборке цеха</w:t>
            </w:r>
          </w:p>
          <w:p w:rsidR="00A1750A" w:rsidRPr="00EE7F0E" w:rsidRDefault="00A1750A" w:rsidP="004713B8">
            <w:pPr>
              <w:widowControl w:val="0"/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</w:t>
            </w:r>
            <w:r w:rsidRPr="00EE7F0E">
              <w:rPr>
                <w:sz w:val="20"/>
                <w:szCs w:val="20"/>
              </w:rPr>
              <w:t xml:space="preserve"> правила хранения посуды и инвентаря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санитарные требования к кондитерскому цеху; соблюдает требования пожарной безопасности</w:t>
            </w:r>
          </w:p>
        </w:tc>
        <w:tc>
          <w:tcPr>
            <w:tcW w:w="2552" w:type="dxa"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</w:tr>
      <w:tr w:rsidR="00A1750A" w:rsidRPr="007378A7" w:rsidTr="004713B8">
        <w:trPr>
          <w:trHeight w:val="542"/>
        </w:trPr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 Проверка простого технологического оборудования, производственного инвентаря, инструмента, </w:t>
            </w:r>
            <w:proofErr w:type="spellStart"/>
            <w:r w:rsidRPr="007378A7">
              <w:rPr>
                <w:sz w:val="20"/>
                <w:szCs w:val="20"/>
              </w:rPr>
              <w:t>весоизмерительных</w:t>
            </w:r>
            <w:proofErr w:type="spellEnd"/>
            <w:r w:rsidRPr="007378A7">
              <w:rPr>
                <w:sz w:val="20"/>
                <w:szCs w:val="20"/>
              </w:rPr>
              <w:t xml:space="preserve"> приборов кондитерского цеха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 Соблюдает правила подготовки технологического оборудования;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выбирает технологическое оборудование в зависимости от технологической операции;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эксплуатирует технологическое оборудование по назначению;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инструкции по работе с технологическим оборудованием;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 требования охраны труда;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правила уборки технологического оборудования цеха;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соблюдает правила ухода за </w:t>
            </w:r>
            <w:proofErr w:type="spellStart"/>
            <w:r w:rsidRPr="007378A7">
              <w:rPr>
                <w:sz w:val="20"/>
                <w:szCs w:val="20"/>
              </w:rPr>
              <w:t>весоизмерительными</w:t>
            </w:r>
            <w:proofErr w:type="spellEnd"/>
            <w:r w:rsidRPr="007378A7">
              <w:rPr>
                <w:sz w:val="20"/>
                <w:szCs w:val="20"/>
              </w:rPr>
              <w:t xml:space="preserve"> приборами;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контролирует качество мойки посуды и инвентаря;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обрабатывает инвентарь для кремовых изделий;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выбирает моющие и дезинфицирующие средства и их применяет.</w:t>
            </w:r>
          </w:p>
        </w:tc>
        <w:tc>
          <w:tcPr>
            <w:tcW w:w="2552" w:type="dxa"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</w:tr>
      <w:tr w:rsidR="00A1750A" w:rsidRPr="007378A7" w:rsidTr="004713B8"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widowControl w:val="0"/>
              <w:ind w:hanging="10"/>
              <w:jc w:val="both"/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 Создает  запасы сырья с учетом сроков хранения;</w:t>
            </w:r>
          </w:p>
          <w:p w:rsidR="00A1750A" w:rsidRPr="00EE7F0E" w:rsidRDefault="00A1750A" w:rsidP="004713B8">
            <w:pPr>
              <w:widowControl w:val="0"/>
              <w:ind w:hanging="10"/>
              <w:jc w:val="both"/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</w:t>
            </w:r>
            <w:r w:rsidRPr="00EE7F0E">
              <w:rPr>
                <w:sz w:val="20"/>
                <w:szCs w:val="20"/>
              </w:rPr>
              <w:t xml:space="preserve"> </w:t>
            </w:r>
            <w:r w:rsidRPr="007378A7">
              <w:rPr>
                <w:sz w:val="20"/>
                <w:szCs w:val="20"/>
              </w:rPr>
              <w:t>товарное соседство</w:t>
            </w:r>
            <w:r w:rsidRPr="00EE7F0E">
              <w:rPr>
                <w:sz w:val="20"/>
                <w:szCs w:val="20"/>
              </w:rPr>
              <w:t xml:space="preserve"> сырья;</w:t>
            </w:r>
            <w:r w:rsidRPr="007378A7">
              <w:rPr>
                <w:sz w:val="20"/>
                <w:szCs w:val="20"/>
              </w:rPr>
              <w:t xml:space="preserve"> подготавливает сырье</w:t>
            </w:r>
            <w:r w:rsidRPr="00EE7F0E">
              <w:rPr>
                <w:sz w:val="20"/>
                <w:szCs w:val="20"/>
              </w:rPr>
              <w:t xml:space="preserve"> к производству;</w:t>
            </w:r>
            <w:r w:rsidRPr="007378A7">
              <w:rPr>
                <w:sz w:val="20"/>
                <w:szCs w:val="20"/>
              </w:rPr>
              <w:t xml:space="preserve"> соблюдает</w:t>
            </w:r>
            <w:r w:rsidRPr="00EE7F0E">
              <w:rPr>
                <w:sz w:val="20"/>
                <w:szCs w:val="20"/>
              </w:rPr>
              <w:t xml:space="preserve"> правил</w:t>
            </w:r>
            <w:r w:rsidRPr="007378A7">
              <w:rPr>
                <w:sz w:val="20"/>
                <w:szCs w:val="20"/>
              </w:rPr>
              <w:t>о</w:t>
            </w:r>
            <w:r w:rsidRPr="00EE7F0E">
              <w:rPr>
                <w:sz w:val="20"/>
                <w:szCs w:val="20"/>
              </w:rPr>
              <w:t xml:space="preserve"> обработ</w:t>
            </w:r>
            <w:r w:rsidRPr="007378A7">
              <w:rPr>
                <w:sz w:val="20"/>
                <w:szCs w:val="20"/>
              </w:rPr>
              <w:t>ки яиц; соблюдает</w:t>
            </w:r>
            <w:r w:rsidRPr="00EE7F0E">
              <w:rPr>
                <w:sz w:val="20"/>
                <w:szCs w:val="20"/>
              </w:rPr>
              <w:t xml:space="preserve"> режим охлаждения и замораживания полуфабрикатов различной степени готовности</w:t>
            </w:r>
            <w:r w:rsidRPr="007378A7">
              <w:rPr>
                <w:sz w:val="20"/>
                <w:szCs w:val="20"/>
              </w:rPr>
              <w:t>; соблюдает</w:t>
            </w:r>
            <w:r w:rsidRPr="00EE7F0E">
              <w:rPr>
                <w:sz w:val="20"/>
                <w:szCs w:val="20"/>
              </w:rPr>
              <w:t xml:space="preserve"> сроки и условия хранения полуфабрикатов</w:t>
            </w:r>
            <w:r w:rsidRPr="007378A7">
              <w:rPr>
                <w:sz w:val="20"/>
                <w:szCs w:val="20"/>
              </w:rPr>
              <w:t>.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</w:tr>
      <w:tr w:rsidR="00A1750A" w:rsidRPr="007378A7" w:rsidTr="004713B8"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Подготовка теста, начинки и полуфабрикатов для кондитерской и шоколадной продукции 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 Соблюдает последовательность операций при приготовлении изделий из пресного и песочного теста; </w:t>
            </w:r>
            <w:proofErr w:type="spellStart"/>
            <w:r w:rsidRPr="007378A7">
              <w:rPr>
                <w:sz w:val="20"/>
                <w:szCs w:val="20"/>
              </w:rPr>
              <w:t>порционировать</w:t>
            </w:r>
            <w:proofErr w:type="spellEnd"/>
            <w:r w:rsidRPr="007378A7">
              <w:rPr>
                <w:sz w:val="20"/>
                <w:szCs w:val="20"/>
              </w:rPr>
              <w:t xml:space="preserve"> и формовать изделия;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соблюдать последовательность операций при приготовлении бисквитных и песочных полуфабрикатов для тортов и пирожных;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lastRenderedPageBreak/>
              <w:t>взбивать и замешивать бисквитное и песочное тесто;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соблюдать последовательность операций при приготовлении сиропов, начинок, обсыпок;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владеет технологией приготовления простых начинок;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владеет техникой приготовления различных видов обсыпок (крошка, нонпарель, крупка и прочее)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последовательность операций при приготовлении отделочных полуфабрикатов;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владеет техникой приготовления фруктового желе и геля;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взбивает масляный крем (классический);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владеет техникой приготовления заварного крема из смесей промышленного производства;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владеет техникой приготовления помады из сахарной пудры;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использует  пищевые красители, добавки;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последовательность операций при приготовлении кексов;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взбивает </w:t>
            </w:r>
            <w:proofErr w:type="spellStart"/>
            <w:r w:rsidRPr="007378A7">
              <w:rPr>
                <w:sz w:val="20"/>
                <w:szCs w:val="20"/>
              </w:rPr>
              <w:t>бездрожжевое</w:t>
            </w:r>
            <w:proofErr w:type="spellEnd"/>
            <w:r w:rsidRPr="007378A7">
              <w:rPr>
                <w:sz w:val="20"/>
                <w:szCs w:val="20"/>
              </w:rPr>
              <w:t xml:space="preserve"> тесто для кексов;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использует  пищевые красители, добавки и разрыхлители;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proofErr w:type="spellStart"/>
            <w:r w:rsidRPr="007378A7">
              <w:rPr>
                <w:sz w:val="20"/>
                <w:szCs w:val="20"/>
              </w:rPr>
              <w:t>порционирует</w:t>
            </w:r>
            <w:proofErr w:type="spellEnd"/>
            <w:r w:rsidRPr="007378A7">
              <w:rPr>
                <w:sz w:val="20"/>
                <w:szCs w:val="20"/>
              </w:rPr>
              <w:t xml:space="preserve"> и формует  изделия;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правила подготовки изделий к выпечке;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температурный режим при приготовлении полуфабрикатов и отделке готовой продукции;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температурный режим и влажность при выпечке;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определяет степень готовности изделий;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способы и приемы отделки изделий;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соблюдает правила приготовления </w:t>
            </w:r>
            <w:proofErr w:type="spellStart"/>
            <w:r w:rsidRPr="007378A7">
              <w:rPr>
                <w:sz w:val="20"/>
                <w:szCs w:val="20"/>
              </w:rPr>
              <w:t>темперирования</w:t>
            </w:r>
            <w:proofErr w:type="spellEnd"/>
            <w:r w:rsidRPr="007378A7">
              <w:rPr>
                <w:sz w:val="20"/>
                <w:szCs w:val="20"/>
              </w:rPr>
              <w:t xml:space="preserve"> шоколада (</w:t>
            </w:r>
            <w:proofErr w:type="gramStart"/>
            <w:r w:rsidRPr="007378A7">
              <w:rPr>
                <w:sz w:val="20"/>
                <w:szCs w:val="20"/>
              </w:rPr>
              <w:t>молочный</w:t>
            </w:r>
            <w:proofErr w:type="gramEnd"/>
            <w:r w:rsidRPr="007378A7">
              <w:rPr>
                <w:sz w:val="20"/>
                <w:szCs w:val="20"/>
              </w:rPr>
              <w:t>, горький, белый)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 xml:space="preserve">соблюдает процесс изготовления начинок для шоколада;  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требования к качеству готовых изделий.</w:t>
            </w:r>
          </w:p>
        </w:tc>
        <w:tc>
          <w:tcPr>
            <w:tcW w:w="2552" w:type="dxa"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</w:tr>
      <w:tr w:rsidR="00A1750A" w:rsidRPr="007378A7" w:rsidTr="004713B8"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lastRenderedPageBreak/>
              <w:t xml:space="preserve">Изготовление кондитерской и шоколадной продукции 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Владеет техникой простой отделки выпеченных полуфабрикатов при изготовлении тортов и пирожных;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способы и приемы простой отделки тортов и пирожных массового производства.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</w:tr>
      <w:tr w:rsidR="00A1750A" w:rsidRPr="007378A7" w:rsidTr="004713B8"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widowControl w:val="0"/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Презентация кондитерской и шоколадной продукции</w:t>
            </w: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санитарный режим отделки тортов и пирожных кремом;</w:t>
            </w:r>
          </w:p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соблюдает требования к качеству тортов и пирожных; с</w:t>
            </w:r>
            <w:r w:rsidRPr="007378A7">
              <w:rPr>
                <w:bCs/>
                <w:sz w:val="20"/>
                <w:szCs w:val="20"/>
              </w:rPr>
              <w:t xml:space="preserve">облюдает технологический процесс изготовления шоколадных изделий; </w:t>
            </w:r>
            <w:r w:rsidRPr="007378A7">
              <w:rPr>
                <w:sz w:val="20"/>
                <w:szCs w:val="20"/>
              </w:rPr>
              <w:t>соблюдает требования к качеству готовой шоколадной продукции.</w:t>
            </w:r>
          </w:p>
        </w:tc>
        <w:tc>
          <w:tcPr>
            <w:tcW w:w="2552" w:type="dxa"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</w:tr>
      <w:tr w:rsidR="00A1750A" w:rsidRPr="007378A7" w:rsidTr="004713B8">
        <w:tc>
          <w:tcPr>
            <w:tcW w:w="299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widowControl w:val="0"/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Упаковка готовой кондитерской и шоколадной продукции на вынос</w:t>
            </w:r>
          </w:p>
        </w:tc>
        <w:tc>
          <w:tcPr>
            <w:tcW w:w="48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  <w:r w:rsidRPr="007378A7">
              <w:rPr>
                <w:sz w:val="20"/>
                <w:szCs w:val="20"/>
              </w:rPr>
              <w:t>Владеет техникой упаковки готовых изделий; соблюдает маркировку готовых изделий; соблюдает сроки и условия хранения готовых изделий</w:t>
            </w:r>
          </w:p>
        </w:tc>
        <w:tc>
          <w:tcPr>
            <w:tcW w:w="2552" w:type="dxa"/>
          </w:tcPr>
          <w:p w:rsidR="00A1750A" w:rsidRPr="007378A7" w:rsidRDefault="00A1750A" w:rsidP="004713B8">
            <w:pPr>
              <w:rPr>
                <w:sz w:val="20"/>
                <w:szCs w:val="20"/>
              </w:rPr>
            </w:pPr>
          </w:p>
        </w:tc>
      </w:tr>
    </w:tbl>
    <w:p w:rsidR="00A1750A" w:rsidRDefault="00A1750A" w:rsidP="00A1750A">
      <w:pPr>
        <w:pStyle w:val="afa"/>
        <w:rPr>
          <w:rFonts w:ascii="Times New Roman" w:hAnsi="Times New Roman"/>
          <w:b/>
        </w:rPr>
      </w:pPr>
    </w:p>
    <w:p w:rsidR="00A1750A" w:rsidRPr="00C07954" w:rsidRDefault="00A1750A" w:rsidP="00A1750A">
      <w:pPr>
        <w:pStyle w:val="afa"/>
        <w:rPr>
          <w:rFonts w:ascii="Times New Roman" w:hAnsi="Times New Roman"/>
          <w:b/>
        </w:rPr>
      </w:pPr>
      <w:r w:rsidRPr="00C07954">
        <w:rPr>
          <w:rFonts w:ascii="Times New Roman" w:hAnsi="Times New Roman"/>
          <w:b/>
        </w:rPr>
        <w:t xml:space="preserve">Заключение: </w:t>
      </w:r>
    </w:p>
    <w:p w:rsidR="00A1750A" w:rsidRPr="00C07954" w:rsidRDefault="00A1750A" w:rsidP="00A1750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u w:val="single"/>
        </w:rPr>
      </w:pPr>
      <w:r w:rsidRPr="00C07954">
        <w:rPr>
          <w:sz w:val="22"/>
          <w:szCs w:val="22"/>
        </w:rPr>
        <w:t xml:space="preserve">В ходе учебной и производственной практики по </w:t>
      </w:r>
      <w:r w:rsidRPr="00C07954">
        <w:rPr>
          <w:sz w:val="22"/>
          <w:szCs w:val="22"/>
          <w:u w:val="single"/>
        </w:rPr>
        <w:t xml:space="preserve">ПМ 06. Выполнение работ по одной или нескольким профессиям рабочих, должностям служащих (кондитер)            </w:t>
      </w:r>
    </w:p>
    <w:p w:rsidR="00A1750A" w:rsidRPr="00C07954" w:rsidRDefault="00A1750A" w:rsidP="005705D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gramStart"/>
      <w:r w:rsidRPr="00C07954">
        <w:rPr>
          <w:sz w:val="22"/>
          <w:szCs w:val="22"/>
        </w:rPr>
        <w:t>обучающийся</w:t>
      </w:r>
      <w:proofErr w:type="gramEnd"/>
      <w:r w:rsidRPr="00C07954">
        <w:rPr>
          <w:b/>
          <w:sz w:val="22"/>
          <w:szCs w:val="22"/>
        </w:rPr>
        <w:t xml:space="preserve"> </w:t>
      </w:r>
      <w:r w:rsidRPr="00C07954">
        <w:rPr>
          <w:sz w:val="22"/>
          <w:szCs w:val="22"/>
        </w:rPr>
        <w:t>(</w:t>
      </w:r>
      <w:r w:rsidRPr="00C07954">
        <w:rPr>
          <w:i/>
          <w:sz w:val="22"/>
          <w:szCs w:val="22"/>
        </w:rPr>
        <w:t>достиг или не достиг</w:t>
      </w:r>
      <w:r w:rsidRPr="00C07954">
        <w:rPr>
          <w:sz w:val="22"/>
          <w:szCs w:val="22"/>
        </w:rPr>
        <w:t>)</w:t>
      </w:r>
      <w:r w:rsidRPr="00C07954">
        <w:rPr>
          <w:b/>
          <w:sz w:val="22"/>
          <w:szCs w:val="22"/>
        </w:rPr>
        <w:t xml:space="preserve">__________________________ </w:t>
      </w:r>
      <w:r w:rsidRPr="00C07954">
        <w:rPr>
          <w:sz w:val="22"/>
          <w:szCs w:val="22"/>
        </w:rPr>
        <w:t>результатов обучения по следующим профессиональным компетенциям: ______________________________________</w:t>
      </w:r>
    </w:p>
    <w:p w:rsidR="00A1750A" w:rsidRPr="00C07954" w:rsidRDefault="00A1750A" w:rsidP="005705DD">
      <w:pPr>
        <w:overflowPunct w:val="0"/>
        <w:autoSpaceDE w:val="0"/>
        <w:autoSpaceDN w:val="0"/>
        <w:adjustRightInd w:val="0"/>
        <w:ind w:left="4956" w:firstLine="708"/>
        <w:jc w:val="both"/>
        <w:textAlignment w:val="baseline"/>
        <w:rPr>
          <w:i/>
          <w:sz w:val="22"/>
          <w:szCs w:val="22"/>
        </w:rPr>
      </w:pPr>
      <w:r w:rsidRPr="00C07954">
        <w:rPr>
          <w:i/>
          <w:sz w:val="22"/>
          <w:szCs w:val="22"/>
        </w:rPr>
        <w:t>(перечислить)</w:t>
      </w:r>
    </w:p>
    <w:p w:rsidR="00A1750A" w:rsidRPr="00C07954" w:rsidRDefault="00A1750A" w:rsidP="005705DD">
      <w:pPr>
        <w:shd w:val="clear" w:color="auto" w:fill="FFFFFF"/>
        <w:rPr>
          <w:sz w:val="22"/>
          <w:szCs w:val="22"/>
        </w:rPr>
      </w:pPr>
      <w:r w:rsidRPr="00C07954">
        <w:rPr>
          <w:sz w:val="22"/>
          <w:szCs w:val="22"/>
        </w:rPr>
        <w:t>Итоговая оценка по практике_________________________________________________________</w:t>
      </w:r>
    </w:p>
    <w:p w:rsidR="00A1750A" w:rsidRPr="00C07954" w:rsidRDefault="00A1750A" w:rsidP="005705DD">
      <w:pPr>
        <w:shd w:val="clear" w:color="auto" w:fill="FFFFFF"/>
        <w:rPr>
          <w:sz w:val="22"/>
          <w:szCs w:val="22"/>
        </w:rPr>
      </w:pPr>
      <w:r w:rsidRPr="00C07954">
        <w:rPr>
          <w:sz w:val="22"/>
          <w:szCs w:val="22"/>
        </w:rPr>
        <w:t>Рекомендуемый разряд _____________________________________________________________ </w:t>
      </w:r>
    </w:p>
    <w:p w:rsidR="00A1750A" w:rsidRPr="00C07954" w:rsidRDefault="00A1750A" w:rsidP="005705DD">
      <w:pPr>
        <w:shd w:val="clear" w:color="auto" w:fill="FFFFFF"/>
        <w:rPr>
          <w:sz w:val="22"/>
          <w:szCs w:val="22"/>
        </w:rPr>
      </w:pPr>
      <w:r w:rsidRPr="00C07954">
        <w:rPr>
          <w:sz w:val="22"/>
          <w:szCs w:val="22"/>
        </w:rPr>
        <w:t>Дата «___»._______.20___</w:t>
      </w:r>
    </w:p>
    <w:p w:rsidR="00A1750A" w:rsidRPr="00C07954" w:rsidRDefault="00A1750A" w:rsidP="005705DD">
      <w:pPr>
        <w:shd w:val="clear" w:color="auto" w:fill="FFFFFF"/>
        <w:rPr>
          <w:sz w:val="22"/>
          <w:szCs w:val="22"/>
        </w:rPr>
      </w:pPr>
    </w:p>
    <w:p w:rsidR="00A1750A" w:rsidRPr="00C07954" w:rsidRDefault="00A1750A" w:rsidP="005705DD">
      <w:pPr>
        <w:shd w:val="clear" w:color="auto" w:fill="FFFFFF"/>
        <w:rPr>
          <w:sz w:val="22"/>
          <w:szCs w:val="22"/>
        </w:rPr>
      </w:pPr>
      <w:r w:rsidRPr="00C07954">
        <w:rPr>
          <w:sz w:val="22"/>
          <w:szCs w:val="22"/>
        </w:rPr>
        <w:t>Подпись руководителя практики от Колледжа___________________________________________</w:t>
      </w:r>
    </w:p>
    <w:p w:rsidR="00A1750A" w:rsidRPr="00C07954" w:rsidRDefault="00A1750A" w:rsidP="005705DD">
      <w:pPr>
        <w:shd w:val="clear" w:color="auto" w:fill="FFFFFF"/>
        <w:rPr>
          <w:sz w:val="22"/>
          <w:szCs w:val="22"/>
        </w:rPr>
      </w:pPr>
    </w:p>
    <w:p w:rsidR="00A1750A" w:rsidRPr="00C07954" w:rsidRDefault="00A1750A" w:rsidP="005705DD">
      <w:pPr>
        <w:shd w:val="clear" w:color="auto" w:fill="FFFFFF"/>
        <w:rPr>
          <w:sz w:val="22"/>
          <w:szCs w:val="22"/>
        </w:rPr>
      </w:pPr>
      <w:r w:rsidRPr="00C07954">
        <w:rPr>
          <w:sz w:val="22"/>
          <w:szCs w:val="22"/>
        </w:rPr>
        <w:t>Подпись руководителя практики от предприятия (организации)____________________________</w:t>
      </w:r>
    </w:p>
    <w:p w:rsidR="00A1750A" w:rsidRPr="00C07954" w:rsidRDefault="00A1750A" w:rsidP="005705DD">
      <w:pPr>
        <w:shd w:val="clear" w:color="auto" w:fill="FFFFFF"/>
        <w:rPr>
          <w:sz w:val="22"/>
          <w:szCs w:val="22"/>
        </w:rPr>
      </w:pPr>
    </w:p>
    <w:p w:rsidR="00A1750A" w:rsidRPr="00C07954" w:rsidRDefault="00A1750A" w:rsidP="00A1750A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544F52" w:rsidRDefault="00544F52"/>
    <w:sectPr w:rsidR="00544F52" w:rsidSect="004713B8">
      <w:pgSz w:w="11906" w:h="16838"/>
      <w:pgMar w:top="851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0FB" w:rsidRDefault="00F330FB" w:rsidP="00D50447">
      <w:r>
        <w:separator/>
      </w:r>
    </w:p>
  </w:endnote>
  <w:endnote w:type="continuationSeparator" w:id="0">
    <w:p w:rsidR="00F330FB" w:rsidRDefault="00F330FB" w:rsidP="00D50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5DD" w:rsidRDefault="00EE3EE1" w:rsidP="004713B8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705D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705DD" w:rsidRDefault="005705DD" w:rsidP="004713B8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0FB" w:rsidRDefault="00F330FB" w:rsidP="00D50447">
      <w:r>
        <w:separator/>
      </w:r>
    </w:p>
  </w:footnote>
  <w:footnote w:type="continuationSeparator" w:id="0">
    <w:p w:rsidR="00F330FB" w:rsidRDefault="00F330FB" w:rsidP="00D504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5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2C95BF0"/>
    <w:multiLevelType w:val="multilevel"/>
    <w:tmpl w:val="ABA0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174C75"/>
    <w:multiLevelType w:val="hybridMultilevel"/>
    <w:tmpl w:val="ABFC7AD8"/>
    <w:lvl w:ilvl="0" w:tplc="83049F2E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5E49A6"/>
    <w:multiLevelType w:val="hybridMultilevel"/>
    <w:tmpl w:val="78B09E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1765DC4"/>
    <w:multiLevelType w:val="multilevel"/>
    <w:tmpl w:val="E1DC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3F7AF4"/>
    <w:multiLevelType w:val="multilevel"/>
    <w:tmpl w:val="45482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4432BD"/>
    <w:multiLevelType w:val="multilevel"/>
    <w:tmpl w:val="9C1AF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DD5C07"/>
    <w:multiLevelType w:val="hybridMultilevel"/>
    <w:tmpl w:val="845896C4"/>
    <w:lvl w:ilvl="0" w:tplc="A9F4A0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9B5347F"/>
    <w:multiLevelType w:val="multilevel"/>
    <w:tmpl w:val="49C21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A6DC3"/>
    <w:multiLevelType w:val="multilevel"/>
    <w:tmpl w:val="67FA5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4B064D"/>
    <w:multiLevelType w:val="hybridMultilevel"/>
    <w:tmpl w:val="D1AA0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125908"/>
    <w:multiLevelType w:val="hybridMultilevel"/>
    <w:tmpl w:val="B2062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340116"/>
    <w:multiLevelType w:val="hybridMultilevel"/>
    <w:tmpl w:val="0862D572"/>
    <w:lvl w:ilvl="0" w:tplc="84809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461F8B"/>
    <w:multiLevelType w:val="hybridMultilevel"/>
    <w:tmpl w:val="B48A8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4531DFF"/>
    <w:multiLevelType w:val="multilevel"/>
    <w:tmpl w:val="9C1AF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9912683"/>
    <w:multiLevelType w:val="hybridMultilevel"/>
    <w:tmpl w:val="70364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7900A4"/>
    <w:multiLevelType w:val="multilevel"/>
    <w:tmpl w:val="9C1AF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C53D8F"/>
    <w:multiLevelType w:val="multilevel"/>
    <w:tmpl w:val="BB14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480E90"/>
    <w:multiLevelType w:val="multilevel"/>
    <w:tmpl w:val="DECA9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0B2D55"/>
    <w:multiLevelType w:val="hybridMultilevel"/>
    <w:tmpl w:val="9348C1F8"/>
    <w:lvl w:ilvl="0" w:tplc="848095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6D16682"/>
    <w:multiLevelType w:val="hybridMultilevel"/>
    <w:tmpl w:val="F80A49C4"/>
    <w:lvl w:ilvl="0" w:tplc="67965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9B9644B"/>
    <w:multiLevelType w:val="multilevel"/>
    <w:tmpl w:val="D7928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B0404D3"/>
    <w:multiLevelType w:val="hybridMultilevel"/>
    <w:tmpl w:val="BA804996"/>
    <w:lvl w:ilvl="0" w:tplc="DBE8F558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9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0D1A4F"/>
    <w:multiLevelType w:val="multilevel"/>
    <w:tmpl w:val="E21AA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77A7852"/>
    <w:multiLevelType w:val="multilevel"/>
    <w:tmpl w:val="46BC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390467"/>
    <w:multiLevelType w:val="hybridMultilevel"/>
    <w:tmpl w:val="43C41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C30007"/>
    <w:multiLevelType w:val="hybridMultilevel"/>
    <w:tmpl w:val="6BB46652"/>
    <w:lvl w:ilvl="0" w:tplc="B3625B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7F82D40"/>
    <w:multiLevelType w:val="multilevel"/>
    <w:tmpl w:val="37FAE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153EFB"/>
    <w:multiLevelType w:val="hybridMultilevel"/>
    <w:tmpl w:val="A5BED3A8"/>
    <w:lvl w:ilvl="0" w:tplc="97CE5610">
      <w:start w:val="1"/>
      <w:numFmt w:val="decimal"/>
      <w:lvlText w:val="%1."/>
      <w:lvlJc w:val="left"/>
      <w:pPr>
        <w:tabs>
          <w:tab w:val="num" w:pos="57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5"/>
  </w:num>
  <w:num w:numId="3">
    <w:abstractNumId w:val="7"/>
  </w:num>
  <w:num w:numId="4">
    <w:abstractNumId w:val="27"/>
  </w:num>
  <w:num w:numId="5">
    <w:abstractNumId w:val="30"/>
  </w:num>
  <w:num w:numId="6">
    <w:abstractNumId w:val="11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1"/>
  </w:num>
  <w:num w:numId="11">
    <w:abstractNumId w:val="3"/>
  </w:num>
  <w:num w:numId="12">
    <w:abstractNumId w:val="0"/>
  </w:num>
  <w:num w:numId="13">
    <w:abstractNumId w:val="34"/>
  </w:num>
  <w:num w:numId="14">
    <w:abstractNumId w:val="47"/>
  </w:num>
  <w:num w:numId="15">
    <w:abstractNumId w:val="23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"/>
  </w:num>
  <w:num w:numId="27">
    <w:abstractNumId w:val="13"/>
  </w:num>
  <w:num w:numId="28">
    <w:abstractNumId w:val="40"/>
  </w:num>
  <w:num w:numId="29">
    <w:abstractNumId w:val="42"/>
  </w:num>
  <w:num w:numId="30">
    <w:abstractNumId w:val="18"/>
  </w:num>
  <w:num w:numId="31">
    <w:abstractNumId w:val="33"/>
  </w:num>
  <w:num w:numId="32">
    <w:abstractNumId w:val="37"/>
  </w:num>
  <w:num w:numId="33">
    <w:abstractNumId w:val="46"/>
  </w:num>
  <w:num w:numId="34">
    <w:abstractNumId w:val="15"/>
  </w:num>
  <w:num w:numId="35">
    <w:abstractNumId w:val="32"/>
  </w:num>
  <w:num w:numId="36">
    <w:abstractNumId w:val="6"/>
  </w:num>
  <w:num w:numId="37">
    <w:abstractNumId w:val="29"/>
  </w:num>
  <w:num w:numId="38">
    <w:abstractNumId w:val="19"/>
  </w:num>
  <w:num w:numId="39">
    <w:abstractNumId w:val="26"/>
  </w:num>
  <w:num w:numId="40">
    <w:abstractNumId w:val="16"/>
  </w:num>
  <w:num w:numId="41">
    <w:abstractNumId w:val="10"/>
  </w:num>
  <w:num w:numId="42">
    <w:abstractNumId w:val="38"/>
  </w:num>
  <w:num w:numId="43">
    <w:abstractNumId w:val="20"/>
  </w:num>
  <w:num w:numId="44">
    <w:abstractNumId w:val="25"/>
  </w:num>
  <w:num w:numId="45">
    <w:abstractNumId w:val="43"/>
  </w:num>
  <w:num w:numId="46">
    <w:abstractNumId w:val="28"/>
  </w:num>
  <w:num w:numId="47">
    <w:abstractNumId w:val="22"/>
  </w:num>
  <w:num w:numId="48">
    <w:abstractNumId w:val="17"/>
  </w:num>
  <w:num w:numId="49">
    <w:abstractNumId w:val="45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50A"/>
    <w:rsid w:val="000F6959"/>
    <w:rsid w:val="00143510"/>
    <w:rsid w:val="00180E6B"/>
    <w:rsid w:val="003B36D6"/>
    <w:rsid w:val="004713B8"/>
    <w:rsid w:val="004D3F66"/>
    <w:rsid w:val="00544F52"/>
    <w:rsid w:val="005705DD"/>
    <w:rsid w:val="006535C5"/>
    <w:rsid w:val="00A1750A"/>
    <w:rsid w:val="00A83F06"/>
    <w:rsid w:val="00BF5841"/>
    <w:rsid w:val="00D50447"/>
    <w:rsid w:val="00EE3EE1"/>
    <w:rsid w:val="00F33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1750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750A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A17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semiHidden/>
    <w:rsid w:val="00A1750A"/>
    <w:rPr>
      <w:sz w:val="16"/>
      <w:szCs w:val="16"/>
    </w:rPr>
  </w:style>
  <w:style w:type="paragraph" w:styleId="a5">
    <w:name w:val="annotation text"/>
    <w:basedOn w:val="a"/>
    <w:link w:val="a6"/>
    <w:semiHidden/>
    <w:rsid w:val="00A1750A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A17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A1750A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A1750A"/>
    <w:rPr>
      <w:b/>
      <w:bCs/>
    </w:rPr>
  </w:style>
  <w:style w:type="paragraph" w:styleId="a9">
    <w:name w:val="Balloon Text"/>
    <w:basedOn w:val="a"/>
    <w:link w:val="aa"/>
    <w:semiHidden/>
    <w:rsid w:val="00A175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A1750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A1750A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A17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A1750A"/>
    <w:rPr>
      <w:vertAlign w:val="superscript"/>
    </w:rPr>
  </w:style>
  <w:style w:type="paragraph" w:styleId="ae">
    <w:name w:val="footer"/>
    <w:basedOn w:val="a"/>
    <w:link w:val="af"/>
    <w:rsid w:val="00A175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A17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A1750A"/>
  </w:style>
  <w:style w:type="paragraph" w:styleId="af1">
    <w:name w:val="header"/>
    <w:basedOn w:val="a"/>
    <w:link w:val="af2"/>
    <w:rsid w:val="00A1750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17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A1750A"/>
    <w:rPr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1750A"/>
    <w:pPr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af3">
    <w:name w:val="Основной текст_"/>
    <w:link w:val="3"/>
    <w:rsid w:val="00A1750A"/>
    <w:rPr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f3"/>
    <w:rsid w:val="00A1750A"/>
    <w:pPr>
      <w:shd w:val="clear" w:color="auto" w:fill="FFFFFF"/>
      <w:spacing w:after="600" w:line="211" w:lineRule="exact"/>
      <w:ind w:hanging="260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styleId="af4">
    <w:name w:val="Hyperlink"/>
    <w:rsid w:val="00A1750A"/>
    <w:rPr>
      <w:color w:val="0000FF"/>
      <w:u w:val="single"/>
    </w:rPr>
  </w:style>
  <w:style w:type="paragraph" w:styleId="af5">
    <w:name w:val="Body Text"/>
    <w:basedOn w:val="a"/>
    <w:link w:val="af6"/>
    <w:rsid w:val="00A1750A"/>
    <w:pPr>
      <w:spacing w:after="120"/>
    </w:pPr>
    <w:rPr>
      <w:rFonts w:eastAsia="Calibri"/>
      <w:lang w:eastAsia="en-US"/>
    </w:rPr>
  </w:style>
  <w:style w:type="character" w:customStyle="1" w:styleId="af6">
    <w:name w:val="Основной текст Знак"/>
    <w:basedOn w:val="a0"/>
    <w:link w:val="af5"/>
    <w:rsid w:val="00A1750A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link w:val="10"/>
    <w:rsid w:val="00A1750A"/>
    <w:rPr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A1750A"/>
    <w:pPr>
      <w:shd w:val="clear" w:color="auto" w:fill="FFFFFF"/>
      <w:spacing w:line="206" w:lineRule="exact"/>
      <w:outlineLvl w:val="0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6">
    <w:name w:val="Основной текст6"/>
    <w:rsid w:val="00A1750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styleId="af7">
    <w:name w:val="Normal (Web)"/>
    <w:basedOn w:val="a"/>
    <w:uiPriority w:val="99"/>
    <w:unhideWhenUsed/>
    <w:rsid w:val="00A1750A"/>
    <w:pPr>
      <w:spacing w:before="100" w:beforeAutospacing="1" w:after="100" w:afterAutospacing="1"/>
    </w:pPr>
  </w:style>
  <w:style w:type="table" w:styleId="af8">
    <w:name w:val="Table Theme"/>
    <w:basedOn w:val="a1"/>
    <w:rsid w:val="00A17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Список 21"/>
    <w:basedOn w:val="a"/>
    <w:rsid w:val="00A1750A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f9">
    <w:name w:val="List Paragraph"/>
    <w:basedOn w:val="a"/>
    <w:uiPriority w:val="34"/>
    <w:qFormat/>
    <w:rsid w:val="00A1750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A175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No Spacing"/>
    <w:link w:val="afb"/>
    <w:uiPriority w:val="99"/>
    <w:qFormat/>
    <w:rsid w:val="00A175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Без интервала Знак"/>
    <w:link w:val="afa"/>
    <w:uiPriority w:val="99"/>
    <w:rsid w:val="00A1750A"/>
    <w:rPr>
      <w:rFonts w:ascii="Calibri" w:eastAsia="Calibri" w:hAnsi="Calibri" w:cs="Times New Roman"/>
    </w:rPr>
  </w:style>
  <w:style w:type="paragraph" w:customStyle="1" w:styleId="Default">
    <w:name w:val="Default"/>
    <w:rsid w:val="00A1750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to-recepti.ru/vypechka/torty-pirozhnoe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mile-cook.com/rubr-28/recepty_tortov_i_pirozhny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cookbook.ru/recipe-book/category/&#1090;&#1086;&#1088;&#1090;&#1099;-&#1080;-&#1087;&#1080;&#1088;&#1086;&#1078;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8211</Words>
  <Characters>46806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кабинет11</dc:creator>
  <cp:keywords/>
  <dc:description/>
  <cp:lastModifiedBy>Кужман</cp:lastModifiedBy>
  <cp:revision>8</cp:revision>
  <cp:lastPrinted>2021-06-29T08:39:00Z</cp:lastPrinted>
  <dcterms:created xsi:type="dcterms:W3CDTF">2020-12-02T09:58:00Z</dcterms:created>
  <dcterms:modified xsi:type="dcterms:W3CDTF">2021-06-29T08:39:00Z</dcterms:modified>
</cp:coreProperties>
</file>